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E7D36" w14:textId="6B68C032" w:rsidR="00C22B7E" w:rsidRPr="00A31B88" w:rsidRDefault="00C22B7E">
      <w:pPr>
        <w:spacing w:before="92"/>
        <w:ind w:left="552"/>
        <w:rPr>
          <w:rFonts w:asciiTheme="minorHAnsi" w:hAnsiTheme="minorHAnsi" w:cstheme="minorHAnsi"/>
          <w:sz w:val="22"/>
          <w:szCs w:val="22"/>
        </w:rPr>
      </w:pPr>
    </w:p>
    <w:p w14:paraId="08D66ACB" w14:textId="77777777" w:rsidR="00C22B7E" w:rsidRPr="00A31B88" w:rsidRDefault="00C22B7E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4CBAFFC" w14:textId="77777777" w:rsidR="00C22B7E" w:rsidRPr="00A31B88" w:rsidRDefault="00A31B88">
      <w:pPr>
        <w:spacing w:line="540" w:lineRule="exact"/>
        <w:ind w:left="2176" w:right="2136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Ed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u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c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ati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o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n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 xml:space="preserve"> R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e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s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um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e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 xml:space="preserve">, 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C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o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ve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 xml:space="preserve">r 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L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e</w:t>
      </w:r>
      <w:r w:rsidRPr="00A31B88">
        <w:rPr>
          <w:rFonts w:asciiTheme="minorHAnsi" w:eastAsia="Cambria" w:hAnsiTheme="minorHAnsi" w:cstheme="minorHAnsi"/>
          <w:b/>
          <w:bCs/>
          <w:spacing w:val="-2"/>
          <w:sz w:val="28"/>
          <w:szCs w:val="28"/>
        </w:rPr>
        <w:t>t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ter</w:t>
      </w:r>
    </w:p>
    <w:p w14:paraId="352B1FE7" w14:textId="77777777" w:rsidR="00C22B7E" w:rsidRPr="00A31B88" w:rsidRDefault="00A31B88">
      <w:pPr>
        <w:spacing w:before="1"/>
        <w:ind w:left="3568" w:right="3527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&amp;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 xml:space="preserve"> 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R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e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f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er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e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n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ce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 xml:space="preserve"> 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G</w:t>
      </w:r>
      <w:r w:rsidRPr="00A31B8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u</w:t>
      </w:r>
      <w:r w:rsidRPr="00A31B88">
        <w:rPr>
          <w:rFonts w:asciiTheme="minorHAnsi" w:eastAsia="Cambria" w:hAnsiTheme="minorHAnsi" w:cstheme="minorHAnsi"/>
          <w:b/>
          <w:bCs/>
          <w:spacing w:val="1"/>
          <w:sz w:val="28"/>
          <w:szCs w:val="28"/>
        </w:rPr>
        <w:t>i</w:t>
      </w:r>
      <w:r w:rsidRPr="00A31B88">
        <w:rPr>
          <w:rFonts w:asciiTheme="minorHAnsi" w:eastAsia="Cambria" w:hAnsiTheme="minorHAnsi" w:cstheme="minorHAnsi"/>
          <w:b/>
          <w:bCs/>
          <w:sz w:val="28"/>
          <w:szCs w:val="28"/>
        </w:rPr>
        <w:t>de</w:t>
      </w:r>
    </w:p>
    <w:p w14:paraId="5273B416" w14:textId="77777777" w:rsidR="00C22B7E" w:rsidRPr="00A31B88" w:rsidRDefault="00C22B7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BD0A1A9" w14:textId="77777777" w:rsidR="00C22B7E" w:rsidRPr="00A31B88" w:rsidRDefault="00A31B88">
      <w:pPr>
        <w:ind w:left="4910" w:right="48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RESUME</w:t>
      </w:r>
    </w:p>
    <w:p w14:paraId="4DD698ED" w14:textId="77777777" w:rsidR="00C22B7E" w:rsidRPr="00A31B88" w:rsidRDefault="00A31B88">
      <w:pPr>
        <w:spacing w:before="1"/>
        <w:ind w:left="120" w:right="34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arch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less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tial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cise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ict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a res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-r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skill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tain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an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,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ere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CB58F58" w14:textId="77777777" w:rsidR="00C22B7E" w:rsidRPr="00A31B88" w:rsidRDefault="00C22B7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C48F53E" w14:textId="77777777" w:rsidR="00C22B7E" w:rsidRPr="00A31B88" w:rsidRDefault="00A31B88">
      <w:pPr>
        <w:ind w:left="4456" w:right="441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Fo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atti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ps</w:t>
      </w:r>
    </w:p>
    <w:p w14:paraId="35F50FEF" w14:textId="77777777" w:rsidR="00C22B7E" w:rsidRPr="00A31B88" w:rsidRDefault="00A31B88">
      <w:pPr>
        <w:spacing w:before="53"/>
        <w:ind w:left="120" w:right="12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are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riti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. Ult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ick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31B88">
        <w:rPr>
          <w:rFonts w:asciiTheme="minorHAnsi" w:eastAsia="Calibri" w:hAnsiTheme="minorHAnsi" w:cstheme="minorHAnsi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kills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acc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15711772" w14:textId="77777777" w:rsidR="00C22B7E" w:rsidRPr="00A31B88" w:rsidRDefault="00C22B7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E9D3F2A" w14:textId="77777777" w:rsidR="00C22B7E" w:rsidRPr="00A31B88" w:rsidRDefault="00A31B88">
      <w:pPr>
        <w:ind w:left="120" w:right="726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H: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ically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ir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ces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ire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8D046C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9EF9F16" w14:textId="77777777" w:rsidR="00C22B7E" w:rsidRPr="00A31B88" w:rsidRDefault="00A31B88">
      <w:pPr>
        <w:ind w:left="120" w:right="20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ca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first.</w:t>
      </w:r>
    </w:p>
    <w:p w14:paraId="78B718DB" w14:textId="77777777" w:rsidR="00C22B7E" w:rsidRPr="00A31B88" w:rsidRDefault="00C22B7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3419228" w14:textId="77777777" w:rsidR="00C22B7E" w:rsidRPr="00A31B88" w:rsidRDefault="00A31B88">
      <w:pPr>
        <w:spacing w:line="260" w:lineRule="exact"/>
        <w:ind w:left="120" w:right="65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A31B8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ace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A31B88">
        <w:rPr>
          <w:rFonts w:asciiTheme="minorHAnsi" w:eastAsia="Calibri" w:hAnsiTheme="minorHAnsi" w:cstheme="minorHAnsi"/>
          <w:sz w:val="22"/>
          <w:szCs w:val="22"/>
        </w:rPr>
        <w:t>ard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fir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A31B88">
        <w:rPr>
          <w:rFonts w:asciiTheme="minorHAnsi" w:eastAsia="Calibri" w:hAnsiTheme="minorHAnsi" w:cstheme="minorHAnsi"/>
          <w:sz w:val="22"/>
          <w:szCs w:val="22"/>
        </w:rPr>
        <w:t>e titl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 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590C11B" w14:textId="77777777" w:rsidR="00C22B7E" w:rsidRPr="00A31B88" w:rsidRDefault="00C22B7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D4CE19B" w14:textId="77777777" w:rsidR="00C22B7E" w:rsidRPr="00A31B88" w:rsidRDefault="00A31B88">
      <w:pPr>
        <w:ind w:left="120" w:right="208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PROO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atical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rs.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&amp;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Pro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A31B88">
        <w:rPr>
          <w:rFonts w:asciiTheme="minorHAnsi" w:eastAsia="Calibri" w:hAnsiTheme="minorHAnsi" w:cstheme="minorHAnsi"/>
          <w:sz w:val="22"/>
          <w:szCs w:val="22"/>
        </w:rPr>
        <w:t>ll 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k.</w:t>
      </w:r>
    </w:p>
    <w:p w14:paraId="4977C502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2CDC56E" w14:textId="77777777" w:rsidR="00C22B7E" w:rsidRPr="00A31B88" w:rsidRDefault="00A31B88">
      <w:pPr>
        <w:ind w:left="120" w:right="30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tart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ith 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z w:val="22"/>
          <w:szCs w:val="22"/>
        </w:rPr>
        <w:t>aki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all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s, 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ific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ts.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sily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7B1BCF6B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4F1407E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ff-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66440F18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C03E628" w14:textId="77777777" w:rsidR="00C22B7E" w:rsidRPr="00A31B88" w:rsidRDefault="00A31B88">
      <w:pPr>
        <w:ind w:left="120" w:right="51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Be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le 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CA16F97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842AC46" w14:textId="77777777" w:rsidR="00C22B7E" w:rsidRPr="00A31B88" w:rsidRDefault="00A31B88">
      <w:pPr>
        <w:ind w:left="120" w:right="538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PER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ch 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arital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0D7F104" w14:textId="77777777" w:rsidR="00C22B7E" w:rsidRPr="00A31B88" w:rsidRDefault="00C22B7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745FC65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asy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rial,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ri,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ria,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</w:rPr>
        <w:t>. 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2F095A6" w14:textId="77777777" w:rsidR="00C22B7E" w:rsidRPr="00A31B88" w:rsidRDefault="00A31B88">
      <w:pPr>
        <w:spacing w:line="26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2A9A472" w14:textId="77777777" w:rsidR="00C22B7E" w:rsidRPr="00A31B88" w:rsidRDefault="00C22B7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1168A87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CD10B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082F9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6F40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D46C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01E2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16EF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8A1D45" w14:textId="77777777" w:rsidR="00C22B7E" w:rsidRPr="00A31B88" w:rsidRDefault="00C22B7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91B45C" w14:textId="07B216A8" w:rsidR="00C22B7E" w:rsidRPr="00A31B88" w:rsidRDefault="00C22B7E" w:rsidP="00A31B88">
      <w:pPr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340" w:right="640" w:bottom="280" w:left="600" w:header="720" w:footer="720" w:gutter="0"/>
          <w:cols w:space="720"/>
        </w:sectPr>
      </w:pPr>
    </w:p>
    <w:p w14:paraId="52C1148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D301F" w14:textId="77777777" w:rsidR="00C22B7E" w:rsidRPr="00A31B88" w:rsidRDefault="00C22B7E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A6BEE20" w14:textId="77777777" w:rsidR="00C22B7E" w:rsidRPr="00A31B88" w:rsidRDefault="00A31B88">
      <w:pPr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REQU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99B2BCD" w14:textId="77777777" w:rsidR="00C22B7E" w:rsidRPr="00A31B88" w:rsidRDefault="00A31B88">
      <w:pPr>
        <w:spacing w:before="26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pgSz w:w="12240" w:h="15840"/>
          <w:pgMar w:top="400" w:right="820" w:bottom="280" w:left="600" w:header="720" w:footer="720" w:gutter="0"/>
          <w:cols w:num="2" w:space="720" w:equalWidth="0">
            <w:col w:w="2006" w:space="2977"/>
            <w:col w:w="5837"/>
          </w:cols>
        </w:sect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  <w:r w:rsidRPr="00A31B88">
        <w:rPr>
          <w:rFonts w:asciiTheme="minorHAnsi" w:eastAsia="Calibri" w:hAnsiTheme="minorHAnsi" w:cstheme="minorHAnsi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</w:p>
    <w:p w14:paraId="40EC19B6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z w:val="22"/>
          <w:szCs w:val="22"/>
        </w:rPr>
        <w:t>ame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larg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A31B88">
        <w:rPr>
          <w:rFonts w:asciiTheme="minorHAnsi" w:eastAsia="Calibri" w:hAnsiTheme="minorHAnsi" w:cstheme="minorHAnsi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t)</w:t>
      </w:r>
      <w:r w:rsidRPr="00A31B88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t.</w:t>
      </w:r>
    </w:p>
    <w:p w14:paraId="3CA32479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phon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nu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9BB0920" w14:textId="77777777" w:rsidR="00C22B7E" w:rsidRPr="00A31B88" w:rsidRDefault="00A31B88">
      <w:pPr>
        <w:spacing w:before="2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ourier New" w:hAnsiTheme="minorHAnsi" w:cstheme="minorHAnsi"/>
          <w:sz w:val="22"/>
          <w:szCs w:val="22"/>
        </w:rPr>
        <w:t>o</w:t>
      </w:r>
      <w:r w:rsidRPr="00A31B88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ly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ssage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e.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775A024A" w14:textId="77777777" w:rsidR="00C22B7E" w:rsidRPr="00A31B88" w:rsidRDefault="00A31B88">
      <w:pPr>
        <w:spacing w:line="260" w:lineRule="exact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You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ach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ed 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il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Ju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lie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Fo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x,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sed y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ca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ll.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e,</w:t>
      </w:r>
    </w:p>
    <w:p w14:paraId="5316BFC7" w14:textId="77777777" w:rsidR="00C22B7E" w:rsidRPr="00A31B88" w:rsidRDefault="00A31B88">
      <w:pPr>
        <w:spacing w:line="260" w:lineRule="exact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ef 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ess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ag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d I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ill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n y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ll 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ssi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le. 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han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).</w:t>
      </w:r>
    </w:p>
    <w:p w14:paraId="2AC8088A" w14:textId="77777777" w:rsidR="00C22B7E" w:rsidRPr="00A31B88" w:rsidRDefault="00A31B88">
      <w:pPr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ourier New" w:hAnsiTheme="minorHAnsi" w:cstheme="minorHAnsi"/>
          <w:sz w:val="22"/>
          <w:szCs w:val="22"/>
        </w:rPr>
        <w:t>o</w:t>
      </w:r>
      <w:r w:rsidRPr="00A31B8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 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iffer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FC6867" w14:textId="77777777" w:rsidR="00C22B7E" w:rsidRPr="00A31B88" w:rsidRDefault="00A31B88">
      <w:pPr>
        <w:spacing w:line="280" w:lineRule="exact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E-m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add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rst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la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z w:val="22"/>
          <w:szCs w:val="22"/>
        </w:rPr>
        <w:t>ma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C3E2231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</w:rPr>
        <w:t>;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rli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B2856B" w14:textId="77777777" w:rsidR="00C22B7E" w:rsidRPr="00A31B88" w:rsidRDefault="00C22B7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9B54EFB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6BA3EFB6" w14:textId="77777777" w:rsidR="00C22B7E" w:rsidRPr="00A31B88" w:rsidRDefault="00A31B88">
      <w:pPr>
        <w:tabs>
          <w:tab w:val="left" w:pos="840"/>
        </w:tabs>
        <w:ind w:left="840" w:right="75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pub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eb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A31B88">
        <w:rPr>
          <w:rFonts w:asciiTheme="minorHAnsi" w:eastAsia="Calibri" w:hAnsiTheme="minorHAnsi" w:cstheme="minorHAnsi"/>
          <w:sz w:val="22"/>
          <w:szCs w:val="22"/>
        </w:rPr>
        <w:t>are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ly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to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ive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ill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cy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lio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 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lassr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ma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less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rs,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-o</w:t>
      </w:r>
      <w:r w:rsidRPr="00A31B88">
        <w:rPr>
          <w:rFonts w:asciiTheme="minorHAnsi" w:eastAsia="Calibri" w:hAnsiTheme="minorHAnsi" w:cstheme="minorHAnsi"/>
          <w:sz w:val="22"/>
          <w:szCs w:val="22"/>
        </w:rPr>
        <w:t>rg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lassr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3014F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1780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86DA7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780856" w14:textId="77777777" w:rsidR="00C22B7E" w:rsidRPr="00A31B88" w:rsidRDefault="00C22B7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820" w:bottom="280" w:left="600" w:header="720" w:footer="720" w:gutter="0"/>
          <w:cols w:space="720"/>
        </w:sectPr>
      </w:pPr>
    </w:p>
    <w:p w14:paraId="22E47D72" w14:textId="77777777" w:rsidR="00C22B7E" w:rsidRPr="00A31B88" w:rsidRDefault="00C22B7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2AD4CB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4DB34" w14:textId="77777777" w:rsidR="00C22B7E" w:rsidRPr="00A31B88" w:rsidRDefault="00A31B88">
      <w:pPr>
        <w:ind w:left="120" w:right="-4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457B1398">
          <v:group id="_x0000_s1049" style="position:absolute;left:0;text-align:left;margin-left:36pt;margin-top:31.55pt;width:7in;height:0;z-index:-1610;mso-position-horizontal-relative:page" coordorigin="720,631" coordsize="10080,0">
            <v:shape id="_x0000_s1050" style="position:absolute;left:720;top:631;width:10080;height:0" coordorigin="720,631" coordsize="10080,0" path="m720,631r10080,e" filled="f" strokeweight="1.5pt">
              <v:path arrowok="t"/>
            </v:shape>
            <w10:wrap anchorx="page"/>
          </v:group>
        </w:pic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xa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1</w:t>
      </w:r>
    </w:p>
    <w:p w14:paraId="613A21BF" w14:textId="77777777" w:rsidR="00C22B7E" w:rsidRPr="00A31B88" w:rsidRDefault="00A31B88">
      <w:pPr>
        <w:spacing w:line="360" w:lineRule="exact"/>
        <w:ind w:left="-44" w:right="407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  <w:r w:rsidRPr="00A31B88">
        <w:rPr>
          <w:rFonts w:asciiTheme="minorHAnsi" w:eastAsia="Calibri" w:hAnsiTheme="minorHAnsi" w:cstheme="minorHAnsi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xa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es</w:t>
      </w:r>
    </w:p>
    <w:p w14:paraId="0E2D7DA6" w14:textId="77777777" w:rsidR="00C22B7E" w:rsidRPr="00A31B88" w:rsidRDefault="00C22B7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239F3F1" w14:textId="77777777" w:rsidR="00C22B7E" w:rsidRPr="00A31B88" w:rsidRDefault="00A31B88">
      <w:pPr>
        <w:ind w:left="89" w:right="4199"/>
        <w:jc w:val="center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820" w:bottom="280" w:left="600" w:header="720" w:footer="720" w:gutter="0"/>
          <w:cols w:num="2" w:space="720" w:equalWidth="0">
            <w:col w:w="792" w:space="3540"/>
            <w:col w:w="6488"/>
          </w:cols>
        </w:sect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atali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4502598" w14:textId="77777777" w:rsidR="00C22B7E" w:rsidRPr="00A31B88" w:rsidRDefault="00C22B7E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1BEDED0" w14:textId="77777777" w:rsidR="00C22B7E" w:rsidRPr="00A31B88" w:rsidRDefault="00A31B88">
      <w:pPr>
        <w:spacing w:before="1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Addre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ss: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A31B88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ane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Addre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ss:</w:t>
      </w:r>
    </w:p>
    <w:p w14:paraId="62768A92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A31B88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12</w:t>
      </w:r>
      <w:r w:rsidRPr="00A31B88">
        <w:rPr>
          <w:rFonts w:asciiTheme="minorHAnsi" w:eastAsia="Calibri" w:hAnsiTheme="minorHAnsi" w:cstheme="minorHAnsi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wn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8AEFCC2" w14:textId="77777777" w:rsidR="00C22B7E" w:rsidRPr="00A31B88" w:rsidRDefault="00A31B88">
      <w:pPr>
        <w:spacing w:before="1" w:line="240" w:lineRule="exact"/>
        <w:ind w:left="3763" w:right="1507" w:hanging="364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1DAB8104">
          <v:group id="_x0000_s1047" style="position:absolute;left:0;text-align:left;margin-left:36pt;margin-top:30.5pt;width:7in;height:0;z-index:-1609;mso-position-horizontal-relative:page" coordorigin="720,610" coordsize="10080,0">
            <v:shape id="_x0000_s1048" style="position:absolute;left:720;top:610;width:10080;height:0" coordorigin="720,610" coordsize="10080,0" path="m720,610r10080,e" filled="f" strokeweight="1.5pt">
              <v:path arrowok="t"/>
            </v:shape>
            <w10:wrap anchorx="page"/>
          </v:group>
        </w:pict>
      </w:r>
      <w:r w:rsidRPr="00A31B88">
        <w:rPr>
          <w:rFonts w:asciiTheme="minorHAnsi" w:eastAsia="Calibri" w:hAnsiTheme="minorHAnsi" w:cstheme="minorHAnsi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54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5                                                                                     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</w:t>
      </w:r>
      <w:r w:rsidRPr="00A31B88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dto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5">
        <w:r w:rsidRPr="00A31B88">
          <w:rPr>
            <w:rFonts w:asciiTheme="minorHAnsi" w:eastAsia="Calibri" w:hAnsiTheme="minorHAnsi" w:cstheme="minorHAnsi"/>
            <w:sz w:val="22"/>
            <w:szCs w:val="22"/>
          </w:rPr>
          <w:t>na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alie</w:t>
        </w:r>
        <w:r w:rsidRPr="00A31B88">
          <w:rPr>
            <w:rFonts w:asciiTheme="minorHAnsi" w:eastAsia="Calibri" w:hAnsiTheme="minorHAnsi" w:cstheme="minorHAnsi"/>
            <w:spacing w:val="-3"/>
            <w:sz w:val="22"/>
            <w:szCs w:val="22"/>
          </w:rPr>
          <w:t>.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kni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h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pacing w:val="1"/>
            <w:sz w:val="22"/>
            <w:szCs w:val="22"/>
          </w:rPr>
          <w:t>@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n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.edu</w:t>
        </w:r>
      </w:hyperlink>
    </w:p>
    <w:p w14:paraId="6C238E6B" w14:textId="77777777" w:rsidR="00C22B7E" w:rsidRPr="00A31B88" w:rsidRDefault="00C22B7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B1B871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1A970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20FCA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8957FB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00EC5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7762E8" w14:textId="77777777" w:rsidR="00C22B7E" w:rsidRPr="00A31B88" w:rsidRDefault="00A31B88">
      <w:pPr>
        <w:spacing w:before="2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xa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2</w:t>
      </w:r>
    </w:p>
    <w:p w14:paraId="0A1A1296" w14:textId="77777777" w:rsidR="00C22B7E" w:rsidRPr="00A31B88" w:rsidRDefault="00C22B7E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2547AFBA" w14:textId="77777777" w:rsidR="00C22B7E" w:rsidRPr="00A31B88" w:rsidRDefault="00A31B88">
      <w:pPr>
        <w:spacing w:line="36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57814547">
          <v:group id="_x0000_s1045" style="position:absolute;left:0;text-align:left;margin-left:36pt;margin-top:21.7pt;width:7in;height:0;z-index:-1608;mso-position-horizontal-relative:page" coordorigin="720,434" coordsize="10080,0">
            <v:shape id="_x0000_s1046" style="position:absolute;left:720;top:434;width:10080;height:0" coordorigin="720,434" coordsize="10080,0" path="m720,434r10080,e" filled="f" strokeweight="1.5pt">
              <v:path arrowok="t"/>
            </v:shape>
            <w10:wrap anchorx="page"/>
          </v:group>
        </w:pic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atali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A2D44FE" w14:textId="77777777" w:rsidR="00C22B7E" w:rsidRPr="00A31B88" w:rsidRDefault="00C22B7E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5BC969F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="Segoe UI Emoji" w:eastAsia="Century Gothic" w:hAnsi="Segoe UI Emoji" w:cs="Segoe UI Emoji"/>
          <w:w w:val="149"/>
          <w:sz w:val="22"/>
          <w:szCs w:val="22"/>
        </w:rPr>
        <w:t>♦</w:t>
      </w:r>
      <w:r w:rsidRPr="00A31B88">
        <w:rPr>
          <w:rFonts w:asciiTheme="minorHAnsi" w:eastAsia="Century Gothic" w:hAnsiTheme="minorHAnsi" w:cstheme="minorHAnsi"/>
          <w:spacing w:val="-36"/>
          <w:w w:val="14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scons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="Segoe UI Emoji" w:eastAsia="Century Gothic" w:hAnsi="Segoe UI Emoji" w:cs="Segoe UI Emoji"/>
          <w:w w:val="149"/>
          <w:sz w:val="22"/>
          <w:szCs w:val="22"/>
        </w:rPr>
        <w:t>♦</w:t>
      </w:r>
      <w:r w:rsidRPr="00A31B88">
        <w:rPr>
          <w:rFonts w:asciiTheme="minorHAnsi" w:eastAsia="Century Gothic" w:hAnsiTheme="minorHAnsi" w:cstheme="minorHAnsi"/>
          <w:spacing w:val="-39"/>
          <w:w w:val="14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33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="Segoe UI Emoji" w:eastAsia="Century Gothic" w:hAnsi="Segoe UI Emoji" w:cs="Segoe UI Emoji"/>
          <w:w w:val="149"/>
          <w:sz w:val="22"/>
          <w:szCs w:val="22"/>
        </w:rPr>
        <w:t>♦</w:t>
      </w:r>
      <w:r w:rsidRPr="00A31B88">
        <w:rPr>
          <w:rFonts w:asciiTheme="minorHAnsi" w:eastAsia="Century Gothic" w:hAnsiTheme="minorHAnsi" w:cstheme="minorHAnsi"/>
          <w:spacing w:val="-36"/>
          <w:w w:val="149"/>
          <w:sz w:val="22"/>
          <w:szCs w:val="22"/>
        </w:rPr>
        <w:t xml:space="preserve"> </w:t>
      </w:r>
      <w:hyperlink r:id="rId6">
        <w:r w:rsidRPr="00A31B88">
          <w:rPr>
            <w:rFonts w:asciiTheme="minorHAnsi" w:eastAsia="Calibri" w:hAnsiTheme="minorHAnsi" w:cstheme="minorHAnsi"/>
            <w:sz w:val="22"/>
            <w:szCs w:val="22"/>
          </w:rPr>
          <w:t>na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alie.kni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h</w:t>
        </w:r>
        <w:r w:rsidRPr="00A31B88">
          <w:rPr>
            <w:rFonts w:asciiTheme="minorHAnsi" w:eastAsia="Calibri" w:hAnsiTheme="minorHAnsi" w:cstheme="minorHAnsi"/>
            <w:spacing w:val="-4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pacing w:val="1"/>
            <w:sz w:val="22"/>
            <w:szCs w:val="22"/>
          </w:rPr>
          <w:t>@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n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.edu</w:t>
        </w:r>
      </w:hyperlink>
    </w:p>
    <w:p w14:paraId="6EEB1D23" w14:textId="77777777" w:rsidR="00C22B7E" w:rsidRPr="00A31B88" w:rsidRDefault="00C22B7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CC9BD9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7AA5F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DCE5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1E91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F849D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820" w:bottom="280" w:left="600" w:header="720" w:footer="720" w:gutter="0"/>
          <w:cols w:space="720"/>
        </w:sectPr>
      </w:pPr>
    </w:p>
    <w:p w14:paraId="2F3563FF" w14:textId="77777777" w:rsidR="00C22B7E" w:rsidRPr="00A31B88" w:rsidRDefault="00A31B88">
      <w:pPr>
        <w:spacing w:before="25"/>
        <w:ind w:left="120" w:right="-4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154B91EF">
          <v:group id="_x0000_s1043" style="position:absolute;left:0;text-align:left;margin-left:36pt;margin-top:32.75pt;width:7in;height:0;z-index:-1607;mso-position-horizontal-relative:page" coordorigin="720,655" coordsize="10080,0">
            <v:shape id="_x0000_s1044" style="position:absolute;left:720;top:655;width:10080;height:0" coordorigin="720,655" coordsize="10080,0" path="m720,655r10080,e" filled="f" strokeweight="1.5pt">
              <v:path arrowok="t"/>
            </v:shape>
            <w10:wrap anchorx="page"/>
          </v:group>
        </w:pict>
      </w:r>
      <w:r w:rsidRPr="00A31B88">
        <w:rPr>
          <w:rFonts w:asciiTheme="minorHAnsi" w:hAnsiTheme="minorHAnsi" w:cstheme="minorHAnsi"/>
          <w:sz w:val="22"/>
          <w:szCs w:val="22"/>
        </w:rPr>
        <w:pict w14:anchorId="0F2A28D6">
          <v:group id="_x0000_s1041" style="position:absolute;left:0;text-align:left;margin-left:36pt;margin-top:696.45pt;width:7in;height:0;z-index:-1606;mso-position-horizontal-relative:page;mso-position-vertical-relative:page" coordorigin="720,13929" coordsize="10080,0">
            <v:shape id="_x0000_s1042" style="position:absolute;left:720;top:13929;width:10080;height:0" coordorigin="720,13929" coordsize="10080,0" path="m720,13929r10080,e" filled="f" strokeweight="1.5pt">
              <v:path arrowok="t"/>
            </v:shape>
            <w10:wrap anchorx="page" anchory="page"/>
          </v:group>
        </w:pic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xa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3</w:t>
      </w:r>
    </w:p>
    <w:p w14:paraId="2E49EB9B" w14:textId="77777777" w:rsidR="00C22B7E" w:rsidRPr="00A31B88" w:rsidRDefault="00A31B88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</w:p>
    <w:p w14:paraId="64E05519" w14:textId="77777777" w:rsidR="00C22B7E" w:rsidRPr="00A31B88" w:rsidRDefault="00A31B88">
      <w:pPr>
        <w:ind w:left="401" w:right="400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atali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ht</w:t>
      </w:r>
    </w:p>
    <w:p w14:paraId="0D2D9E57" w14:textId="77777777" w:rsidR="00C22B7E" w:rsidRPr="00A31B88" w:rsidRDefault="00C22B7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A20258E" w14:textId="77777777" w:rsidR="00C22B7E" w:rsidRPr="00A31B88" w:rsidRDefault="00A31B88">
      <w:pPr>
        <w:ind w:left="883" w:right="4486" w:firstLine="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t De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54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15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55</w:t>
      </w:r>
    </w:p>
    <w:p w14:paraId="2E4D8A09" w14:textId="77777777" w:rsidR="00C22B7E" w:rsidRPr="00A31B88" w:rsidRDefault="00A31B88">
      <w:pPr>
        <w:ind w:left="-19" w:right="3578" w:hanging="5"/>
        <w:jc w:val="center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820" w:bottom="280" w:left="600" w:header="720" w:footer="720" w:gutter="0"/>
          <w:cols w:num="2" w:space="720" w:equalWidth="0">
            <w:col w:w="792" w:space="3028"/>
            <w:col w:w="7000"/>
          </w:cols>
        </w:sectPr>
      </w:pPr>
      <w:hyperlink r:id="rId7">
        <w:r w:rsidRPr="00A31B88">
          <w:rPr>
            <w:rFonts w:asciiTheme="minorHAnsi" w:eastAsia="Calibri" w:hAnsiTheme="minorHAnsi" w:cstheme="minorHAnsi"/>
            <w:sz w:val="22"/>
            <w:szCs w:val="22"/>
          </w:rPr>
          <w:t>na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alie.kni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h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pacing w:val="1"/>
            <w:sz w:val="22"/>
            <w:szCs w:val="22"/>
          </w:rPr>
          <w:t>@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n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.edu</w:t>
        </w:r>
      </w:hyperlink>
      <w:hyperlink r:id="rId8">
        <w:r w:rsidRPr="00A31B88">
          <w:rPr>
            <w:rFonts w:asciiTheme="minorHAnsi" w:eastAsia="Calibri" w:hAnsiTheme="minorHAnsi" w:cstheme="minorHAnsi"/>
            <w:sz w:val="22"/>
            <w:szCs w:val="22"/>
          </w:rPr>
          <w:t xml:space="preserve"> www.lin</w:t>
        </w:r>
        <w:r w:rsidRPr="00A31B88">
          <w:rPr>
            <w:rFonts w:asciiTheme="minorHAnsi" w:eastAsia="Calibri" w:hAnsiTheme="minorHAnsi" w:cstheme="minorHAnsi"/>
            <w:spacing w:val="-3"/>
            <w:sz w:val="22"/>
            <w:szCs w:val="22"/>
          </w:rPr>
          <w:t>k</w:t>
        </w:r>
        <w:r w:rsidRPr="00A31B88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din.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com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/in/na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al</w:t>
        </w:r>
        <w:r w:rsidRPr="00A31B88">
          <w:rPr>
            <w:rFonts w:asciiTheme="minorHAnsi" w:eastAsia="Calibri" w:hAnsiTheme="minorHAnsi" w:cstheme="minorHAnsi"/>
            <w:spacing w:val="-3"/>
            <w:sz w:val="22"/>
            <w:szCs w:val="22"/>
          </w:rPr>
          <w:t>i</w:t>
        </w:r>
        <w:r w:rsidRPr="00A31B88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lynnkni</w:t>
        </w:r>
        <w:r w:rsidRPr="00A31B88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A31B88">
          <w:rPr>
            <w:rFonts w:asciiTheme="minorHAnsi" w:eastAsia="Calibri" w:hAnsiTheme="minorHAnsi" w:cstheme="minorHAnsi"/>
            <w:sz w:val="22"/>
            <w:szCs w:val="22"/>
          </w:rPr>
          <w:t>ht</w:t>
        </w:r>
      </w:hyperlink>
    </w:p>
    <w:p w14:paraId="6FB53FC0" w14:textId="77777777" w:rsidR="00C22B7E" w:rsidRPr="00A31B88" w:rsidRDefault="00A31B88">
      <w:pPr>
        <w:spacing w:before="38"/>
        <w:ind w:left="4857" w:right="48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lastRenderedPageBreak/>
        <w:t>Obje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ve</w:t>
      </w:r>
    </w:p>
    <w:p w14:paraId="175BA9B4" w14:textId="77777777" w:rsidR="00C22B7E" w:rsidRPr="00A31B88" w:rsidRDefault="00A31B88">
      <w:pPr>
        <w:spacing w:before="49"/>
        <w:ind w:left="120" w:right="11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cific. A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 car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fair,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eastAsia="Calibri" w:hAnsiTheme="minorHAnsi" w:cstheme="minorHAnsi"/>
          <w:color w:val="0000FF"/>
          <w:spacing w:val="-48"/>
          <w:sz w:val="22"/>
          <w:szCs w:val="22"/>
        </w:rPr>
        <w:t xml:space="preserve"> </w:t>
      </w:r>
      <w:hyperlink r:id="rId9">
        <w:r w:rsidRPr="00A31B8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A31B88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i</w:t>
        </w:r>
        <w:r w:rsidRPr="00A31B8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re</w:t>
        </w:r>
        <w:r w:rsidRPr="00A31B8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 xml:space="preserve"> </w:t>
        </w:r>
        <w:r w:rsidRPr="00A31B8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 K</w:t>
        </w:r>
        <w:r w:rsidRPr="00A31B8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A31B8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A31B8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gh</w:t>
        </w:r>
        <w:r w:rsidRPr="00A31B8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A31B8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</w:rPr>
          <w:t xml:space="preserve"> </w:t>
        </w:r>
        <w:r w:rsidRPr="00A31B88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o</w:t>
        </w:r>
      </w:hyperlink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hyperlink r:id="rId10">
        <w:r w:rsidRPr="00A31B8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WEC</w:t>
        </w:r>
        <w:r w:rsidRPr="00A31B8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AN</w:t>
        </w:r>
        <w:r w:rsidRPr="00A31B88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</w:hyperlink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A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cific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n a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pp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ic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lar 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n a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ld </w:t>
      </w:r>
      <w:r w:rsidRPr="00A31B8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tai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color w:val="000000"/>
          <w:sz w:val="22"/>
          <w:szCs w:val="22"/>
        </w:rPr>
        <w:t>e.</w:t>
      </w:r>
    </w:p>
    <w:p w14:paraId="328A2918" w14:textId="77777777" w:rsidR="00C22B7E" w:rsidRPr="00A31B88" w:rsidRDefault="00C22B7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9575B3A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ain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of</w:t>
      </w:r>
      <w:r w:rsidRPr="00A31B88">
        <w:rPr>
          <w:rFonts w:asciiTheme="minorHAnsi" w:eastAsia="Calibri" w:hAnsiTheme="minorHAnsi" w:cstheme="minorHAnsi"/>
          <w:sz w:val="22"/>
          <w:szCs w:val="22"/>
        </w:rPr>
        <w:t>…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Early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753B449" w14:textId="77777777" w:rsidR="00C22B7E" w:rsidRPr="00A31B88" w:rsidRDefault="00C22B7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13823DE" w14:textId="77777777" w:rsidR="00C22B7E" w:rsidRPr="00A31B88" w:rsidRDefault="00A31B88">
      <w:pPr>
        <w:ind w:left="840" w:right="49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in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ield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f 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dh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d 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ili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g 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ills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age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d a 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g 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abora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agu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s.</w:t>
      </w:r>
    </w:p>
    <w:p w14:paraId="71C4E332" w14:textId="77777777" w:rsidR="00C22B7E" w:rsidRPr="00A31B88" w:rsidRDefault="00C22B7E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94CF66B" w14:textId="77777777" w:rsidR="00C22B7E" w:rsidRPr="00A31B88" w:rsidRDefault="00A31B88">
      <w:pPr>
        <w:ind w:left="120" w:right="505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sire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a…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1"/>
          <w:position w:val="10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6"/>
          <w:position w:val="1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h 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etc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…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8962717" w14:textId="77777777" w:rsidR="00C22B7E" w:rsidRPr="00A31B88" w:rsidRDefault="00C22B7E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3664406" w14:textId="77777777" w:rsidR="00C22B7E" w:rsidRPr="00A31B88" w:rsidRDefault="00A31B88">
      <w:pPr>
        <w:ind w:left="840" w:right="30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ob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Sou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hw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hoo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mis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he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hoo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D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. A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ili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pra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app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xp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ent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- 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xp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054C432B" w14:textId="77777777" w:rsidR="00C22B7E" w:rsidRPr="00A31B88" w:rsidRDefault="00C22B7E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9B989CF" w14:textId="77777777" w:rsidR="00C22B7E" w:rsidRPr="00A31B88" w:rsidRDefault="00A31B88">
      <w:pPr>
        <w:spacing w:line="360" w:lineRule="exact"/>
        <w:ind w:left="4826" w:right="48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Edu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on</w:t>
      </w:r>
    </w:p>
    <w:p w14:paraId="3DE8A516" w14:textId="77777777" w:rsidR="00C22B7E" w:rsidRPr="00A31B88" w:rsidRDefault="00C22B7E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2112237F" w14:textId="77777777" w:rsidR="00C22B7E" w:rsidRPr="00A31B88" w:rsidRDefault="00A31B88">
      <w:pPr>
        <w:spacing w:line="300" w:lineRule="atLeast"/>
        <w:ind w:left="120" w:right="335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ith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list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h 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less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f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ich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E88532" w14:textId="77777777" w:rsidR="00C22B7E" w:rsidRPr="00A31B88" w:rsidRDefault="00C22B7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760" w:right="600" w:bottom="280" w:left="600" w:header="720" w:footer="720" w:gutter="0"/>
          <w:cols w:space="720"/>
        </w:sectPr>
      </w:pPr>
    </w:p>
    <w:p w14:paraId="264AA2A3" w14:textId="77777777" w:rsidR="00C22B7E" w:rsidRPr="00A31B88" w:rsidRDefault="00A31B88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REQU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84E0808" w14:textId="77777777" w:rsidR="00C22B7E" w:rsidRPr="00A31B88" w:rsidRDefault="00A31B88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</w:t>
      </w:r>
    </w:p>
    <w:p w14:paraId="0496D2F5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egree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927AF63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ar)</w:t>
      </w:r>
    </w:p>
    <w:p w14:paraId="72802D26" w14:textId="77777777" w:rsidR="00C22B7E" w:rsidRPr="00A31B88" w:rsidRDefault="00A31B88">
      <w:pPr>
        <w:spacing w:before="5"/>
        <w:ind w:left="480" w:right="-59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s)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3A50EFE2" w14:textId="77777777" w:rsidR="00C22B7E" w:rsidRPr="00A31B88" w:rsidRDefault="00A31B88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</w:p>
    <w:p w14:paraId="4E0F8C4A" w14:textId="77777777" w:rsidR="00C22B7E" w:rsidRPr="00A31B88" w:rsidRDefault="00A31B88">
      <w:pPr>
        <w:spacing w:line="300" w:lineRule="exact"/>
        <w:ind w:right="1235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Educa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  <w:u w:val="single" w:color="365F91"/>
        </w:rPr>
        <w:t>t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i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  <w:u w:val="single" w:color="365F91"/>
        </w:rPr>
        <w:t>on</w:t>
      </w:r>
      <w:r w:rsidRPr="00A31B88">
        <w:rPr>
          <w:rFonts w:asciiTheme="minorHAnsi" w:eastAsia="Calibri" w:hAnsiTheme="minorHAnsi" w:cstheme="minorHAnsi"/>
          <w:color w:val="365F91"/>
          <w:spacing w:val="-11"/>
          <w:sz w:val="22"/>
          <w:szCs w:val="22"/>
          <w:u w:val="single" w:color="365F91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-1"/>
          <w:sz w:val="22"/>
          <w:szCs w:val="22"/>
          <w:u w:val="single" w:color="365F91"/>
        </w:rPr>
        <w:t>D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egrees</w:t>
      </w:r>
      <w:r w:rsidRPr="00A31B88">
        <w:rPr>
          <w:rFonts w:asciiTheme="minorHAnsi" w:eastAsia="Calibri" w:hAnsiTheme="minorHAnsi" w:cstheme="minorHAnsi"/>
          <w:color w:val="365F91"/>
          <w:spacing w:val="-11"/>
          <w:sz w:val="22"/>
          <w:szCs w:val="22"/>
          <w:u w:val="single" w:color="365F91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  <w:u w:val="single" w:color="365F91"/>
        </w:rPr>
        <w:t>of</w:t>
      </w:r>
      <w:r w:rsidRPr="00A31B88">
        <w:rPr>
          <w:rFonts w:asciiTheme="minorHAnsi" w:eastAsia="Calibri" w:hAnsiTheme="minorHAnsi" w:cstheme="minorHAnsi"/>
          <w:color w:val="365F91"/>
          <w:spacing w:val="3"/>
          <w:sz w:val="22"/>
          <w:szCs w:val="22"/>
          <w:u w:val="single" w:color="365F91"/>
        </w:rPr>
        <w:t>f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ered</w:t>
      </w:r>
      <w:r w:rsidRPr="00A31B88">
        <w:rPr>
          <w:rFonts w:asciiTheme="minorHAnsi" w:eastAsia="Calibri" w:hAnsiTheme="minorHAnsi" w:cstheme="minorHAnsi"/>
          <w:color w:val="365F91"/>
          <w:spacing w:val="-9"/>
          <w:sz w:val="22"/>
          <w:szCs w:val="22"/>
          <w:u w:val="single" w:color="365F91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at</w:t>
      </w:r>
      <w:r w:rsidRPr="00A31B88">
        <w:rPr>
          <w:rFonts w:asciiTheme="minorHAnsi" w:eastAsia="Calibri" w:hAnsiTheme="minorHAnsi" w:cstheme="minorHAnsi"/>
          <w:color w:val="365F91"/>
          <w:spacing w:val="-5"/>
          <w:sz w:val="22"/>
          <w:szCs w:val="22"/>
          <w:u w:val="single" w:color="365F91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  <w:u w:val="single" w:color="365F91"/>
        </w:rPr>
        <w:t>SNC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  <w:u w:val="single" w:color="365F91"/>
        </w:rPr>
        <w:t>: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Bachel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color w:val="365F91"/>
          <w:spacing w:val="-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of</w:t>
      </w:r>
      <w:r w:rsidRPr="00A31B88">
        <w:rPr>
          <w:rFonts w:asciiTheme="minorHAnsi" w:eastAsia="Calibri" w:hAnsiTheme="minorHAnsi" w:cstheme="minorHAnsi"/>
          <w:color w:val="365F91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Scienc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e</w:t>
      </w:r>
    </w:p>
    <w:p w14:paraId="4585CEE5" w14:textId="77777777" w:rsidR="00C22B7E" w:rsidRPr="00A31B88" w:rsidRDefault="00A31B88">
      <w:pPr>
        <w:spacing w:before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5F6D5742">
          <v:group id="_x0000_s1039" style="position:absolute;margin-left:327.65pt;margin-top:-36pt;width:229.5pt;height:72.7pt;z-index:-1605;mso-position-horizontal-relative:page" coordorigin="6553,-720" coordsize="4590,1454">
            <v:shape id="_x0000_s1040" style="position:absolute;left:6553;top:-720;width:4590;height:1454" coordorigin="6553,-720" coordsize="4590,1454" path="m6553,-720r4590,l11143,734r-4590,l6553,-720xe" filled="f" strokecolor="#4f6128" strokeweight="2pt">
              <v:path arrowok="t"/>
            </v:shape>
            <w10:wrap anchorx="page"/>
          </v:group>
        </w:pic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Bachel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color w:val="365F91"/>
          <w:spacing w:val="-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of</w:t>
      </w:r>
      <w:r w:rsidRPr="00A31B88">
        <w:rPr>
          <w:rFonts w:asciiTheme="minorHAnsi" w:eastAsia="Calibri" w:hAnsiTheme="minorHAnsi" w:cstheme="minorHAnsi"/>
          <w:color w:val="365F91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color w:val="365F91"/>
          <w:spacing w:val="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s</w:t>
      </w:r>
    </w:p>
    <w:p w14:paraId="395F0321" w14:textId="77777777" w:rsidR="00C22B7E" w:rsidRPr="00A31B88" w:rsidRDefault="00A31B88">
      <w:pPr>
        <w:spacing w:before="2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4729" w:space="1388"/>
            <w:col w:w="4923"/>
          </w:cols>
        </w:sectPr>
      </w:pP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Bachel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color w:val="365F91"/>
          <w:spacing w:val="-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z w:val="22"/>
          <w:szCs w:val="22"/>
        </w:rPr>
        <w:t>of</w:t>
      </w:r>
      <w:r w:rsidRPr="00A31B88">
        <w:rPr>
          <w:rFonts w:asciiTheme="minorHAnsi" w:eastAsia="Calibri" w:hAnsiTheme="minorHAnsi" w:cstheme="minorHAnsi"/>
          <w:color w:val="365F91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color w:val="365F91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color w:val="365F91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color w:val="365F91"/>
          <w:spacing w:val="1"/>
          <w:sz w:val="22"/>
          <w:szCs w:val="22"/>
        </w:rPr>
        <w:t>ic</w:t>
      </w:r>
    </w:p>
    <w:p w14:paraId="0D07DDF6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ld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Virt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trai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1DAD919" w14:textId="77777777" w:rsidR="00C22B7E" w:rsidRPr="00A31B88" w:rsidRDefault="00C22B7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3C7466F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EE5EC90" w14:textId="77777777" w:rsidR="00C22B7E" w:rsidRPr="00A31B88" w:rsidRDefault="00A31B88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d/o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Ex:</w:t>
      </w:r>
      <w:r w:rsidRPr="00A31B88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0)</w:t>
      </w:r>
    </w:p>
    <w:p w14:paraId="65B131CB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leva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A31B88">
        <w:rPr>
          <w:rFonts w:asciiTheme="minorHAnsi" w:eastAsia="Calibri" w:hAnsiTheme="minorHAnsi" w:cstheme="minorHAnsi"/>
          <w:sz w:val="22"/>
          <w:szCs w:val="22"/>
        </w:rPr>
        <w:t>(i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tly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late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a)</w:t>
      </w:r>
    </w:p>
    <w:p w14:paraId="59D01EA6" w14:textId="77777777" w:rsidR="00C22B7E" w:rsidRPr="00A31B88" w:rsidRDefault="00A31B88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its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034A158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/Te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d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 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E1E7B0C" w14:textId="77777777" w:rsidR="00C22B7E" w:rsidRPr="00A31B88" w:rsidRDefault="00C22B7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263392E" w14:textId="77777777" w:rsidR="00C22B7E" w:rsidRPr="00A31B88" w:rsidRDefault="00A31B88">
      <w:pPr>
        <w:ind w:left="4175" w:right="41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Edu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xa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es</w:t>
      </w:r>
    </w:p>
    <w:p w14:paraId="03954792" w14:textId="77777777" w:rsidR="00C22B7E" w:rsidRPr="00A31B88" w:rsidRDefault="00A31B88">
      <w:pPr>
        <w:spacing w:before="1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ORBE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GE,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</w:t>
      </w:r>
    </w:p>
    <w:p w14:paraId="10E765D0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183991C4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     </w:t>
      </w:r>
      <w:r w:rsidRPr="00A31B88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r: 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dho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d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399BE54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85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0                                                </w:t>
      </w:r>
      <w:r w:rsidRPr="00A31B8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C278A35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ificat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Early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dho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d-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3EE1076" w14:textId="77777777" w:rsidR="00C22B7E" w:rsidRPr="00A31B88" w:rsidRDefault="00C22B7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EFA466D" w14:textId="77777777" w:rsidR="00C22B7E" w:rsidRPr="00A31B88" w:rsidRDefault="00A31B88">
      <w:pPr>
        <w:spacing w:before="12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t.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</w:t>
      </w:r>
    </w:p>
    <w:p w14:paraId="026C88FC" w14:textId="77777777" w:rsidR="00C22B7E" w:rsidRPr="00A31B88" w:rsidRDefault="00A31B88">
      <w:pPr>
        <w:spacing w:line="260" w:lineRule="exact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Mu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18CFE6AB" w14:textId="77777777" w:rsidR="00C22B7E" w:rsidRPr="00A31B88" w:rsidRDefault="00A31B88">
      <w:pPr>
        <w:ind w:left="840" w:right="5787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             </w:t>
      </w:r>
      <w:r w:rsidRPr="00A31B8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sis:</w:t>
      </w:r>
      <w:r w:rsidRPr="00A31B88">
        <w:rPr>
          <w:rFonts w:asciiTheme="minorHAnsi" w:eastAsia="Calibri" w:hAnsiTheme="minorHAnsi" w:cstheme="minorHAnsi"/>
          <w:i/>
          <w:spacing w:val="5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tifi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ic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sic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Hono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i/>
          <w:sz w:val="22"/>
          <w:szCs w:val="22"/>
        </w:rPr>
        <w:t xml:space="preserve">s:             </w:t>
      </w:r>
      <w:r w:rsidRPr="00A31B88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’s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</w:t>
      </w:r>
    </w:p>
    <w:p w14:paraId="7AD0EDA9" w14:textId="77777777" w:rsidR="00C22B7E" w:rsidRPr="00A31B88" w:rsidRDefault="00A31B88">
      <w:pPr>
        <w:ind w:left="3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lars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C3A5E70" w14:textId="77777777" w:rsidR="00C22B7E" w:rsidRPr="00A31B88" w:rsidRDefault="00A31B88">
      <w:pPr>
        <w:spacing w:before="47"/>
        <w:ind w:right="119"/>
        <w:jc w:val="right"/>
        <w:rPr>
          <w:rFonts w:asciiTheme="minorHAnsi" w:eastAsia="Tahoma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A31B88">
        <w:rPr>
          <w:rFonts w:asciiTheme="minorHAnsi" w:eastAsia="Tahoma" w:hAnsiTheme="minorHAnsi" w:cstheme="minorHAnsi"/>
          <w:sz w:val="22"/>
          <w:szCs w:val="22"/>
        </w:rPr>
        <w:t>3</w:t>
      </w:r>
    </w:p>
    <w:p w14:paraId="2645B3D9" w14:textId="77777777" w:rsidR="00C22B7E" w:rsidRPr="00A31B88" w:rsidRDefault="00A31B88">
      <w:pPr>
        <w:spacing w:before="26"/>
        <w:ind w:left="3165" w:right="31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Wr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iti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Your</w:t>
      </w:r>
      <w:r w:rsidRPr="00A31B8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&amp;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ifi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on</w:t>
      </w:r>
    </w:p>
    <w:p w14:paraId="5B115868" w14:textId="77777777" w:rsidR="00C22B7E" w:rsidRPr="00A31B88" w:rsidRDefault="00A31B88">
      <w:pPr>
        <w:spacing w:before="4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DH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D-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LDH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ES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0)</w:t>
      </w:r>
    </w:p>
    <w:p w14:paraId="4379800C" w14:textId="77777777" w:rsidR="00C22B7E" w:rsidRPr="00A31B88" w:rsidRDefault="00A31B88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lor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7322646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Elem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ary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9F32412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Early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FBB9BD0" w14:textId="77777777" w:rsidR="00C22B7E" w:rsidRPr="00A31B88" w:rsidRDefault="00C22B7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B5522CD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DDLE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LDH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D-E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1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7C24DAB3" w14:textId="77777777" w:rsidR="00C22B7E" w:rsidRPr="00A31B88" w:rsidRDefault="00A31B88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lor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CE70921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Elem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ary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655F375" w14:textId="77777777" w:rsidR="00C22B7E" w:rsidRPr="00A31B88" w:rsidRDefault="00A31B88">
      <w:pPr>
        <w:tabs>
          <w:tab w:val="left" w:pos="840"/>
        </w:tabs>
        <w:spacing w:before="3"/>
        <w:ind w:left="840" w:right="367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mic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22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rma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mis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s, Fr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A699963" w14:textId="77777777" w:rsidR="00C22B7E" w:rsidRPr="00A31B88" w:rsidRDefault="00A31B88">
      <w:pPr>
        <w:spacing w:line="280" w:lineRule="exact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age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df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ma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02E222F" w14:textId="77777777" w:rsidR="00C22B7E" w:rsidRPr="00A31B88" w:rsidRDefault="00A31B88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h 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age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(</w:t>
      </w:r>
      <w:r w:rsidRPr="00A31B88">
        <w:rPr>
          <w:rFonts w:asciiTheme="minorHAnsi" w:eastAsia="Calibri" w:hAnsiTheme="minorHAnsi" w:cstheme="minorHAnsi"/>
          <w:sz w:val="22"/>
          <w:szCs w:val="22"/>
        </w:rPr>
        <w:t>ESL)</w:t>
      </w:r>
    </w:p>
    <w:p w14:paraId="64E26041" w14:textId="77777777" w:rsidR="00C22B7E" w:rsidRPr="00A31B88" w:rsidRDefault="00C22B7E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B938F21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E-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2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46E6C5F2" w14:textId="77777777" w:rsidR="00C22B7E" w:rsidRPr="00A31B88" w:rsidRDefault="00A31B88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lor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E44B067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r: </w:t>
      </w:r>
      <w:r w:rsidRPr="00A31B88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rma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A31B88">
        <w:rPr>
          <w:rFonts w:asciiTheme="minorHAnsi" w:eastAsia="Calibri" w:hAnsiTheme="minorHAnsi" w:cstheme="minorHAnsi"/>
          <w:sz w:val="22"/>
          <w:szCs w:val="22"/>
        </w:rPr>
        <w:t>mi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4C3030F1" w14:textId="77777777" w:rsidR="00C22B7E" w:rsidRPr="00A31B88" w:rsidRDefault="00A31B88">
      <w:pPr>
        <w:spacing w:before="2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mi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FD25900" w14:textId="77777777" w:rsidR="00C22B7E" w:rsidRPr="00A31B88" w:rsidRDefault="00C22B7E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3AD51D4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B292388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sz w:val="22"/>
          <w:szCs w:val="22"/>
        </w:rPr>
        <w:t>lor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A31B88">
        <w:rPr>
          <w:rFonts w:asciiTheme="minorHAnsi" w:eastAsia="Calibri" w:hAnsiTheme="minorHAnsi" w:cstheme="minorHAnsi"/>
          <w:sz w:val="22"/>
          <w:szCs w:val="22"/>
        </w:rPr>
        <w:t>sic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444F970" w14:textId="77777777" w:rsidR="00C22B7E" w:rsidRPr="00A31B88" w:rsidRDefault="00A31B88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sic 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5222024" w14:textId="77777777" w:rsidR="00C22B7E" w:rsidRPr="00A31B88" w:rsidRDefault="00A31B88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as: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sic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-12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sic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Gra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3937F8D8" w14:textId="77777777" w:rsidR="00C22B7E" w:rsidRPr="00A31B88" w:rsidRDefault="00A31B88">
      <w:pPr>
        <w:spacing w:before="2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Gra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6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12)</w:t>
      </w:r>
    </w:p>
    <w:p w14:paraId="3352425F" w14:textId="77777777" w:rsidR="00C22B7E" w:rsidRPr="00A31B88" w:rsidRDefault="00A31B88">
      <w:pPr>
        <w:spacing w:line="380" w:lineRule="exact"/>
        <w:ind w:left="4761" w:right="472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pe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</w:p>
    <w:p w14:paraId="75C9106C" w14:textId="77777777" w:rsidR="00C22B7E" w:rsidRPr="00A31B88" w:rsidRDefault="00A31B88">
      <w:pPr>
        <w:spacing w:line="26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can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unp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aid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-ti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ll-t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k,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k,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A31B88">
        <w:rPr>
          <w:rFonts w:asciiTheme="minorHAnsi" w:eastAsia="Calibri" w:hAnsiTheme="minorHAnsi" w:cstheme="minorHAnsi"/>
          <w:sz w:val="22"/>
          <w:szCs w:val="22"/>
        </w:rPr>
        <w:t>ifica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D87FE3D" w14:textId="77777777" w:rsidR="00C22B7E" w:rsidRPr="00A31B88" w:rsidRDefault="00A31B88">
      <w:pPr>
        <w:ind w:left="120" w:right="69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lea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cla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tc.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tit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fir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ractic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eld ex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cre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p ex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ilar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ties.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ach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25313F81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D5E0D6E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REQU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C361F6F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Title</w:t>
      </w:r>
    </w:p>
    <w:p w14:paraId="5360C382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239386E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Lo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(ci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836A483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tart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–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–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ar)</w:t>
      </w:r>
    </w:p>
    <w:p w14:paraId="5351F32E" w14:textId="77777777" w:rsidR="00C22B7E" w:rsidRPr="00A31B88" w:rsidRDefault="00C22B7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9EB1164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UL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FO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1A06EF77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scri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skills,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z w:val="22"/>
          <w:szCs w:val="22"/>
        </w:rPr>
        <w:t>ect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res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1D5C4F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ick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C6AFF64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ality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ties,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kills,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A31B88">
        <w:rPr>
          <w:rFonts w:asciiTheme="minorHAnsi" w:eastAsia="Calibri" w:hAnsiTheme="minorHAnsi" w:cstheme="minorHAnsi"/>
          <w:sz w:val="22"/>
          <w:szCs w:val="22"/>
        </w:rPr>
        <w:t>lis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0FD47E1E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tify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0%</w:t>
      </w:r>
      <w:r w:rsidRPr="00A31B8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5F6EFC1" w14:textId="77777777" w:rsidR="00C22B7E" w:rsidRPr="00A31B88" w:rsidRDefault="00A31B88">
      <w:pPr>
        <w:spacing w:before="4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each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(see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ext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4D58BB6B" w14:textId="77777777" w:rsidR="00C22B7E" w:rsidRPr="00A31B88" w:rsidRDefault="00A31B88">
      <w:pPr>
        <w:spacing w:before="4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;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een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leted</w:t>
      </w:r>
    </w:p>
    <w:p w14:paraId="601ADED2" w14:textId="77777777" w:rsidR="00C22B7E" w:rsidRPr="00A31B88" w:rsidRDefault="00A31B88">
      <w:pPr>
        <w:spacing w:before="2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noun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1E30E29" w14:textId="77777777" w:rsidR="00C22B7E" w:rsidRPr="00A31B88" w:rsidRDefault="00A31B88">
      <w:pPr>
        <w:spacing w:before="4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n-rel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ces</w:t>
      </w:r>
    </w:p>
    <w:p w14:paraId="7EA2F5A3" w14:textId="77777777" w:rsidR="00C22B7E" w:rsidRPr="00A31B88" w:rsidRDefault="00A31B88">
      <w:pPr>
        <w:tabs>
          <w:tab w:val="left" w:pos="840"/>
        </w:tabs>
        <w:spacing w:before="4"/>
        <w:ind w:left="841" w:right="342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res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t.</w:t>
      </w:r>
      <w:r w:rsidRPr="00A31B88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im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9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each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4CB657A4" w14:textId="77777777" w:rsidR="00C22B7E" w:rsidRPr="00A31B88" w:rsidRDefault="00A31B88">
      <w:pPr>
        <w:tabs>
          <w:tab w:val="left" w:pos="840"/>
        </w:tabs>
        <w:spacing w:before="12" w:line="260" w:lineRule="exact"/>
        <w:ind w:left="840" w:right="195" w:hanging="360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pgSz w:w="12240" w:h="15840"/>
          <w:pgMar w:top="400" w:right="640" w:bottom="280" w:left="600" w:header="720" w:footer="720" w:gutter="0"/>
          <w:cols w:space="720"/>
        </w:sect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llets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ch 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circle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.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ks,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cils are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al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A4D0EDD" w14:textId="77777777" w:rsidR="00C22B7E" w:rsidRPr="00A31B88" w:rsidRDefault="00A31B88">
      <w:pPr>
        <w:spacing w:before="57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UL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493FF76C" w14:textId="77777777" w:rsidR="00C22B7E" w:rsidRPr="00A31B88" w:rsidRDefault="00A31B88">
      <w:pPr>
        <w:ind w:left="57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ood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z w:val="22"/>
          <w:szCs w:val="22"/>
        </w:rPr>
        <w:t>Cr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603BA7C" w14:textId="77777777" w:rsidR="00C22B7E" w:rsidRPr="00A31B88" w:rsidRDefault="00A31B88">
      <w:pPr>
        <w:ind w:left="57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r”</w:t>
      </w:r>
    </w:p>
    <w:p w14:paraId="4815EF21" w14:textId="77777777" w:rsidR="00C22B7E" w:rsidRPr="00A31B88" w:rsidRDefault="00A31B88">
      <w:pPr>
        <w:ind w:left="571" w:right="139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t: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tili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’s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k,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r”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ci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0C8394CA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EEFCE05" w14:textId="77777777" w:rsidR="00C22B7E" w:rsidRPr="00A31B88" w:rsidRDefault="00A31B88">
      <w:pPr>
        <w:ind w:left="57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ood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iff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0BF57FA" w14:textId="77777777" w:rsidR="00C22B7E" w:rsidRPr="00A31B88" w:rsidRDefault="00A31B88">
      <w:pPr>
        <w:ind w:left="57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 Gr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 Bay</w:t>
      </w:r>
    </w:p>
    <w:p w14:paraId="079EFA93" w14:textId="77777777" w:rsidR="00C22B7E" w:rsidRPr="00A31B88" w:rsidRDefault="00A31B88">
      <w:pPr>
        <w:spacing w:line="242" w:lineRule="auto"/>
        <w:ind w:left="566" w:right="809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t: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z w:val="22"/>
          <w:szCs w:val="22"/>
        </w:rPr>
        <w:t>6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A31B88">
        <w:rPr>
          <w:rFonts w:asciiTheme="minorHAnsi" w:eastAsia="Calibri" w:hAnsiTheme="minorHAnsi" w:cstheme="minorHAnsi"/>
          <w:sz w:val="22"/>
          <w:szCs w:val="22"/>
        </w:rPr>
        <w:t>ic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A31B88">
        <w:rPr>
          <w:rFonts w:asciiTheme="minorHAnsi" w:eastAsia="Calibri" w:hAnsiTheme="minorHAnsi" w:cstheme="minorHAnsi"/>
          <w:sz w:val="22"/>
          <w:szCs w:val="22"/>
        </w:rPr>
        <w:t>ack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ay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z w:val="22"/>
          <w:szCs w:val="22"/>
        </w:rPr>
        <w:t>5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lp 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sin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ic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kills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</w:p>
    <w:p w14:paraId="78FF8A54" w14:textId="77777777" w:rsidR="00C22B7E" w:rsidRPr="00A31B88" w:rsidRDefault="00C22B7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740" w:right="600" w:bottom="280" w:left="600" w:header="720" w:footer="720" w:gutter="0"/>
          <w:cols w:space="720"/>
        </w:sectPr>
      </w:pPr>
    </w:p>
    <w:p w14:paraId="7E6AA9CE" w14:textId="77777777" w:rsidR="00C22B7E" w:rsidRPr="00A31B88" w:rsidRDefault="00A31B88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XA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LES</w:t>
      </w:r>
    </w:p>
    <w:p w14:paraId="5D013640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Ex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128B1D2E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Early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dho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DEB1EB6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40062461" w14:textId="77777777" w:rsidR="00C22B7E" w:rsidRPr="00A31B88" w:rsidRDefault="00A31B88">
      <w:pPr>
        <w:spacing w:before="2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ary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46AE653F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care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2B6EEAB8" w14:textId="77777777" w:rsidR="00C22B7E" w:rsidRPr="00A31B88" w:rsidRDefault="00A31B88">
      <w:pPr>
        <w:spacing w:before="4"/>
        <w:ind w:left="553" w:right="-55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erie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592F5D99" w14:textId="77777777" w:rsidR="00C22B7E" w:rsidRPr="00A31B88" w:rsidRDefault="00A31B88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</w:p>
    <w:p w14:paraId="09269EBC" w14:textId="77777777" w:rsidR="00C22B7E" w:rsidRPr="00A31B88" w:rsidRDefault="00A31B88">
      <w:pPr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r-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elated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29A45835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A31B88">
        <w:rPr>
          <w:rFonts w:asciiTheme="minorHAnsi" w:eastAsia="Calibri" w:hAnsiTheme="minorHAnsi" w:cstheme="minorHAnsi"/>
          <w:sz w:val="22"/>
          <w:szCs w:val="22"/>
        </w:rPr>
        <w:t>iti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0D8AECA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33B64470" w14:textId="77777777" w:rsidR="00C22B7E" w:rsidRPr="00A31B88" w:rsidRDefault="00A31B88">
      <w:pPr>
        <w:spacing w:before="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kills</w:t>
      </w:r>
    </w:p>
    <w:p w14:paraId="726C5A58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1D2E41F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3889" w:space="2244"/>
            <w:col w:w="4907"/>
          </w:cols>
        </w:sect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286405E" w14:textId="77777777" w:rsidR="00C22B7E" w:rsidRPr="00A31B88" w:rsidRDefault="00C22B7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3603E74" w14:textId="77777777" w:rsidR="00C22B7E" w:rsidRPr="00A31B88" w:rsidRDefault="00A31B88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UL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E4895A0" w14:textId="77777777" w:rsidR="00C22B7E" w:rsidRPr="00A31B88" w:rsidRDefault="00A31B88">
      <w:pPr>
        <w:ind w:left="120" w:right="91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A31B88">
        <w:rPr>
          <w:rFonts w:asciiTheme="minorHAnsi" w:eastAsia="Calibri" w:hAnsiTheme="minorHAnsi" w:cstheme="minorHAnsi"/>
          <w:sz w:val="22"/>
          <w:szCs w:val="22"/>
        </w:rPr>
        <w:t>Refle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ics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elp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kills,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ate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61A0D86A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Classr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29B4AAC" w14:textId="77777777" w:rsidR="00C22B7E" w:rsidRPr="00A31B88" w:rsidRDefault="00A31B88">
      <w:pPr>
        <w:spacing w:before="4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rric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A8CA577" w14:textId="77777777" w:rsidR="00C22B7E" w:rsidRPr="00A31B88" w:rsidRDefault="00A31B88">
      <w:pPr>
        <w:spacing w:before="2"/>
        <w:ind w:left="55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ss-C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rric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10B49F2C" w14:textId="77777777" w:rsidR="00C22B7E" w:rsidRPr="00A31B88" w:rsidRDefault="00A31B88">
      <w:pPr>
        <w:spacing w:before="4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C4B25C2" w14:textId="77777777" w:rsidR="00C22B7E" w:rsidRPr="00A31B88" w:rsidRDefault="00A31B88">
      <w:pPr>
        <w:spacing w:before="4"/>
        <w:ind w:left="841" w:right="-40" w:hanging="288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-ri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, 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69F48E51" w14:textId="77777777" w:rsidR="00C22B7E" w:rsidRPr="00A31B88" w:rsidRDefault="00A31B88">
      <w:pPr>
        <w:spacing w:before="4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str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604A997" w14:textId="77777777" w:rsidR="00C22B7E" w:rsidRPr="00A31B88" w:rsidRDefault="00A31B88">
      <w:pPr>
        <w:spacing w:before="2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BEB02D6" w14:textId="77777777" w:rsidR="00C22B7E" w:rsidRPr="00A31B88" w:rsidRDefault="00A31B88">
      <w:pPr>
        <w:spacing w:before="4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61D8A4AE" w14:textId="77777777" w:rsidR="00C22B7E" w:rsidRPr="00A31B88" w:rsidRDefault="00A31B88">
      <w:pPr>
        <w:spacing w:before="4"/>
        <w:ind w:left="841" w:right="88" w:hanging="288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ks,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exerci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F32985A" w14:textId="77777777" w:rsidR="00C22B7E" w:rsidRPr="00A31B88" w:rsidRDefault="00A31B88">
      <w:pPr>
        <w:spacing w:before="4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ici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30B992C" w14:textId="77777777" w:rsidR="00C22B7E" w:rsidRPr="00A31B88" w:rsidRDefault="00A31B88">
      <w:pPr>
        <w:spacing w:before="2"/>
        <w:ind w:left="553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ith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aff</w:t>
      </w:r>
    </w:p>
    <w:p w14:paraId="4F001D14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br w:type="column"/>
      </w: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26857EA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field tri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08018913" w14:textId="77777777" w:rsidR="00C22B7E" w:rsidRPr="00A31B88" w:rsidRDefault="00A31B88">
      <w:pPr>
        <w:spacing w:before="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ici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3DF441F1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ici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r-sc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 acti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ties</w:t>
      </w:r>
    </w:p>
    <w:p w14:paraId="5E92A28D" w14:textId="77777777" w:rsidR="00C22B7E" w:rsidRPr="00A31B88" w:rsidRDefault="00A31B8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lear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A72D98F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31110B9" w14:textId="77777777" w:rsidR="00C22B7E" w:rsidRPr="00A31B88" w:rsidRDefault="00A31B88">
      <w:pPr>
        <w:spacing w:before="2"/>
        <w:ind w:left="289" w:right="228" w:hanging="288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teresti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exci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acti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20BB77E1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rary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52F2B114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3802AE6" w14:textId="77777777" w:rsidR="00C22B7E" w:rsidRPr="00A31B88" w:rsidRDefault="00A31B88">
      <w:pPr>
        <w:spacing w:before="4"/>
        <w:ind w:left="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6FAA335" w14:textId="77777777" w:rsidR="00C22B7E" w:rsidRPr="00A31B88" w:rsidRDefault="00A31B88">
      <w:pPr>
        <w:spacing w:before="2"/>
        <w:ind w:left="1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5068" w:space="1066"/>
            <w:col w:w="4906"/>
          </w:cols>
        </w:sect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A31B88">
        <w:rPr>
          <w:rFonts w:asciiTheme="minorHAnsi" w:eastAsia="Century Gothic" w:hAnsiTheme="minorHAnsi" w:cstheme="minorHAnsi"/>
          <w:spacing w:val="2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IEP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853E013" w14:textId="77777777" w:rsidR="00C22B7E" w:rsidRPr="00A31B88" w:rsidRDefault="00C22B7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4C81F1B" w14:textId="77777777" w:rsidR="00C22B7E" w:rsidRPr="00A31B88" w:rsidRDefault="00A31B88">
      <w:pPr>
        <w:spacing w:line="360" w:lineRule="exact"/>
        <w:ind w:left="3676" w:right="466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xa</w:t>
      </w:r>
      <w:r w:rsidRPr="00A31B88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</w:t>
      </w:r>
    </w:p>
    <w:p w14:paraId="4C5E1F5B" w14:textId="77777777" w:rsidR="00C22B7E" w:rsidRPr="00A31B88" w:rsidRDefault="00A31B88">
      <w:pPr>
        <w:spacing w:line="26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A31B88">
        <w:rPr>
          <w:rFonts w:asciiTheme="minorHAnsi" w:eastAsia="Calibri" w:hAnsiTheme="minorHAnsi" w:cstheme="minorHAnsi"/>
          <w:b/>
          <w:position w:val="10"/>
          <w:sz w:val="22"/>
          <w:szCs w:val="22"/>
        </w:rPr>
        <w:t>th</w:t>
      </w:r>
      <w:r w:rsidRPr="00A31B88">
        <w:rPr>
          <w:rFonts w:asciiTheme="minorHAnsi" w:eastAsia="Calibri" w:hAnsiTheme="minorHAnsi" w:cstheme="minorHAnsi"/>
          <w:b/>
          <w:spacing w:val="17"/>
          <w:position w:val="10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laski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om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ity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                           </w:t>
      </w:r>
      <w:r w:rsidRPr="00A31B88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0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1E5CA03" w14:textId="77777777" w:rsidR="00C22B7E" w:rsidRPr="00A31B88" w:rsidRDefault="00A31B88">
      <w:pPr>
        <w:tabs>
          <w:tab w:val="left" w:pos="480"/>
        </w:tabs>
        <w:spacing w:before="4"/>
        <w:ind w:left="480" w:right="401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Tiered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lear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-ta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A31B88">
        <w:rPr>
          <w:rFonts w:asciiTheme="minorHAnsi" w:eastAsia="Calibri" w:hAnsiTheme="minorHAnsi" w:cstheme="minorHAnsi"/>
          <w:sz w:val="22"/>
          <w:szCs w:val="22"/>
        </w:rPr>
        <w:t>t,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lar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dv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ge 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clas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783BAC4" w14:textId="77777777" w:rsidR="00C22B7E" w:rsidRPr="00A31B88" w:rsidRDefault="00A31B88">
      <w:pPr>
        <w:tabs>
          <w:tab w:val="left" w:pos="480"/>
        </w:tabs>
        <w:spacing w:before="4"/>
        <w:ind w:left="480" w:right="239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ith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cati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aff,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erse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lear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13A0DDB4" w14:textId="77777777" w:rsidR="00C22B7E" w:rsidRPr="00A31B88" w:rsidRDefault="00A31B88">
      <w:pPr>
        <w:tabs>
          <w:tab w:val="left" w:pos="480"/>
        </w:tabs>
        <w:spacing w:before="13" w:line="260" w:lineRule="exact"/>
        <w:ind w:left="480" w:right="111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ove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Gi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er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ich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str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ch 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ts,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list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iti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D65F678" w14:textId="77777777" w:rsidR="00C22B7E" w:rsidRPr="00A31B88" w:rsidRDefault="00A31B88">
      <w:pPr>
        <w:tabs>
          <w:tab w:val="left" w:pos="480"/>
        </w:tabs>
        <w:spacing w:before="6"/>
        <w:ind w:left="480" w:right="241" w:hanging="3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eastAsia="Calibri" w:hAnsiTheme="minorHAnsi" w:cstheme="minorHAnsi"/>
          <w:sz w:val="22"/>
          <w:szCs w:val="22"/>
        </w:rPr>
        <w:t>Tracked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ts’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with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t,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lf-r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BAD1649" w14:textId="77777777" w:rsidR="00C22B7E" w:rsidRPr="00A31B88" w:rsidRDefault="00A31B88">
      <w:pPr>
        <w:spacing w:before="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acilitat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rite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ract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writi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trate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EF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6A3CCD4D" w14:textId="77777777" w:rsidR="00C22B7E" w:rsidRPr="00A31B88" w:rsidRDefault="00A31B88">
      <w:pPr>
        <w:spacing w:before="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99CFAA2" w14:textId="77777777" w:rsidR="00C22B7E" w:rsidRPr="00A31B88" w:rsidRDefault="00A31B88">
      <w:pPr>
        <w:spacing w:before="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trated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eff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ssr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class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A31B88">
        <w:rPr>
          <w:rFonts w:asciiTheme="minorHAnsi" w:eastAsia="Calibri" w:hAnsiTheme="minorHAnsi" w:cstheme="minorHAnsi"/>
          <w:sz w:val="22"/>
          <w:szCs w:val="22"/>
        </w:rPr>
        <w:t>tati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647F5C3" w14:textId="77777777" w:rsidR="00C22B7E" w:rsidRPr="00A31B88" w:rsidRDefault="00A31B88">
      <w:pPr>
        <w:spacing w:before="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npu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1AC1CAC" w14:textId="77777777" w:rsidR="00C22B7E" w:rsidRPr="00A31B88" w:rsidRDefault="00A31B88">
      <w:pPr>
        <w:spacing w:before="4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sics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A31B88">
        <w:rPr>
          <w:rFonts w:asciiTheme="minorHAnsi" w:eastAsia="Calibri" w:hAnsiTheme="minorHAnsi" w:cstheme="minorHAnsi"/>
          <w:sz w:val="22"/>
          <w:szCs w:val="22"/>
        </w:rPr>
        <w:t>-8</w:t>
      </w:r>
    </w:p>
    <w:p w14:paraId="62D4BC5D" w14:textId="77777777" w:rsidR="00C22B7E" w:rsidRPr="00A31B88" w:rsidRDefault="00C22B7E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64B1960" w14:textId="77777777" w:rsidR="00C22B7E" w:rsidRPr="00A31B88" w:rsidRDefault="00A31B88">
      <w:pPr>
        <w:spacing w:before="33"/>
        <w:ind w:right="119"/>
        <w:jc w:val="right"/>
        <w:rPr>
          <w:rFonts w:asciiTheme="minorHAnsi" w:eastAsia="Tahoma" w:hAnsiTheme="minorHAnsi" w:cstheme="minorHAnsi"/>
          <w:sz w:val="22"/>
          <w:szCs w:val="22"/>
        </w:rPr>
        <w:sectPr w:rsidR="00C22B7E" w:rsidRPr="00A31B88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A31B88">
        <w:rPr>
          <w:rFonts w:asciiTheme="minorHAnsi" w:eastAsia="Tahoma" w:hAnsiTheme="minorHAnsi" w:cstheme="minorHAnsi"/>
          <w:sz w:val="22"/>
          <w:szCs w:val="22"/>
        </w:rPr>
        <w:t>5</w:t>
      </w:r>
    </w:p>
    <w:p w14:paraId="5A192654" w14:textId="77777777" w:rsidR="00C22B7E" w:rsidRPr="00A31B88" w:rsidRDefault="00A31B88">
      <w:pPr>
        <w:spacing w:before="46"/>
        <w:ind w:left="4660" w:right="463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ACTION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1E05609" w14:textId="77777777" w:rsidR="00C22B7E" w:rsidRPr="00A31B88" w:rsidRDefault="00C22B7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592"/>
        <w:gridCol w:w="3262"/>
        <w:gridCol w:w="2673"/>
      </w:tblGrid>
      <w:tr w:rsidR="00C22B7E" w:rsidRPr="00A31B88" w14:paraId="72D519AF" w14:textId="77777777">
        <w:trPr>
          <w:trHeight w:hRule="exact" w:val="333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65151DD" w14:textId="77777777" w:rsidR="00C22B7E" w:rsidRPr="00A31B88" w:rsidRDefault="00A31B88">
            <w:pPr>
              <w:spacing w:before="5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A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D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MI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NI</w:t>
            </w:r>
            <w:r w:rsidRPr="00A31B88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val="single" w:color="000000"/>
              </w:rPr>
              <w:t>S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T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R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A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T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V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8BE66C5" w14:textId="77777777" w:rsidR="00C22B7E" w:rsidRPr="00A31B88" w:rsidRDefault="00A31B88">
            <w:pPr>
              <w:spacing w:before="55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B798B74" w14:textId="77777777" w:rsidR="00C22B7E" w:rsidRPr="00A31B88" w:rsidRDefault="00A31B88">
            <w:pPr>
              <w:spacing w:before="55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hape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0E7AC98" w14:textId="77777777" w:rsidR="00C22B7E" w:rsidRPr="00A31B88" w:rsidRDefault="00A31B88">
            <w:pPr>
              <w:spacing w:before="55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vest</w:t>
            </w:r>
          </w:p>
        </w:tc>
      </w:tr>
      <w:tr w:rsidR="00C22B7E" w:rsidRPr="00A31B88" w14:paraId="74CCB710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4473FF0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Acc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C6CD3A5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abo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6004BB7" w14:textId="77777777" w:rsidR="00C22B7E" w:rsidRPr="00A31B88" w:rsidRDefault="00A31B88">
            <w:pPr>
              <w:spacing w:line="20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4657F2C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22B7E" w:rsidRPr="00A31B88" w14:paraId="2696DAAF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C97D938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87535A7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3980854" w14:textId="77777777" w:rsidR="00C22B7E" w:rsidRPr="00A31B88" w:rsidRDefault="00A31B88">
            <w:pPr>
              <w:spacing w:line="20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A84755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062F14E9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4502F03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3284BDA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pos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BF2A1CC" w14:textId="77777777" w:rsidR="00C22B7E" w:rsidRPr="00A31B88" w:rsidRDefault="00A31B88">
            <w:pPr>
              <w:spacing w:line="20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635BA0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35DD5749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741EB1C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6E5816B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rr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pon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DA29D17" w14:textId="77777777" w:rsidR="00C22B7E" w:rsidRPr="00A31B88" w:rsidRDefault="00A31B88">
            <w:pPr>
              <w:spacing w:line="20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tili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2717689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lti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ly</w:t>
            </w:r>
          </w:p>
        </w:tc>
      </w:tr>
      <w:tr w:rsidR="00C22B7E" w:rsidRPr="00A31B88" w14:paraId="6C28FEDC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76A6C7B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8D05FCF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CF859BA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DE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V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ELOP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M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E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E96D9A9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C22B7E" w:rsidRPr="00A31B88" w14:paraId="155AEDB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BC62F4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D10FCFA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FC5ED99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738B3E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</w:tr>
      <w:tr w:rsidR="00C22B7E" w:rsidRPr="00A31B88" w14:paraId="58AED70B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C5ECA9E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B8FE544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A5B41B0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9F3CA90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3E51588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7CADF1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oi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829D470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7C79704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EF9557B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rd</w:t>
            </w:r>
          </w:p>
        </w:tc>
      </w:tr>
      <w:tr w:rsidR="00C22B7E" w:rsidRPr="00A31B88" w14:paraId="47C95B23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1BD1A6A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EAB2E45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81AFE22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ild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E943BDC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</w:tr>
      <w:tr w:rsidR="00C22B7E" w:rsidRPr="00A31B88" w14:paraId="3902F3F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2BA1D11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ign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8F9D65E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3A188AC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pos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70514FD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</w:p>
        </w:tc>
      </w:tr>
      <w:tr w:rsidR="00C22B7E" w:rsidRPr="00A31B88" w14:paraId="39E62274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564490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ss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5912F7E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DD7ACD2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lize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60DC908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Q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uan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</w:tr>
      <w:tr w:rsidR="00C22B7E" w:rsidRPr="00A31B88" w14:paraId="0C48EEF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CC4A138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Att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E69BC75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96FA98D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BC83FEB" w14:textId="77777777" w:rsidR="00C22B7E" w:rsidRPr="00A31B88" w:rsidRDefault="00A31B88">
            <w:pPr>
              <w:spacing w:line="22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T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E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R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PER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S</w:t>
            </w:r>
            <w:r w:rsidRPr="00A31B88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  <w:u w:val="single" w:color="000000"/>
              </w:rPr>
              <w:t>O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NA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L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SK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LLS</w:t>
            </w:r>
          </w:p>
        </w:tc>
      </w:tr>
      <w:tr w:rsidR="00C22B7E" w:rsidRPr="00A31B88" w14:paraId="3701275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504565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27134EC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C084275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3EA851A" w14:textId="77777777" w:rsidR="00C22B7E" w:rsidRPr="00A31B88" w:rsidRDefault="00A31B88">
            <w:pPr>
              <w:spacing w:line="22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Accl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</w:tr>
      <w:tr w:rsidR="00C22B7E" w:rsidRPr="00A31B88" w14:paraId="46F423C5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24FEA5C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EDEA185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DE7137B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4E316F1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cco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mm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ate</w:t>
            </w:r>
          </w:p>
        </w:tc>
      </w:tr>
      <w:tr w:rsidR="00C22B7E" w:rsidRPr="00A31B88" w14:paraId="7FE90867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F0D1F1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56ED673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ves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825E7DA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13C4328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pt</w:t>
            </w:r>
          </w:p>
        </w:tc>
      </w:tr>
      <w:tr w:rsidR="00C22B7E" w:rsidRPr="00A31B88" w14:paraId="44C8EBD5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9F46470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FBDD5DC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0C2231A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2C96F8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</w:tr>
      <w:tr w:rsidR="00C22B7E" w:rsidRPr="00A31B88" w14:paraId="18C92B42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B0C170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9DC60C7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679883D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rge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F6C4CC0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tici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363E743C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88D3DB8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ol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D85A544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B22116B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5032F68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</w:p>
        </w:tc>
      </w:tr>
      <w:tr w:rsidR="00C22B7E" w:rsidRPr="00A31B88" w14:paraId="5787782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4FDF844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E2A13B4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F42D9C6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2A964A9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22B7E" w:rsidRPr="00A31B88" w14:paraId="469B822B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319DC1F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Dir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1E4437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E2BB93E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E6E4009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15209E20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6DD90D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0ABDE3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02353E7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656A5B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</w:tc>
      </w:tr>
      <w:tr w:rsidR="00C22B7E" w:rsidRPr="00A31B88" w14:paraId="0499F78F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F5EE50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rce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6850840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89A3667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A31B88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F25B4E8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</w:tr>
      <w:tr w:rsidR="00C22B7E" w:rsidRPr="00A31B88" w14:paraId="293DD5E6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1BAE32C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9A9C7A2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15C519E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Fix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DB3E3F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</w:p>
        </w:tc>
      </w:tr>
      <w:tr w:rsidR="00C22B7E" w:rsidRPr="00A31B88" w14:paraId="4A9547E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4439792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1A8CA9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931A51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765770F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abo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7DE435F2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BF521E4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6221D04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BFFF97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ake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1BD153A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fer</w:t>
            </w:r>
          </w:p>
        </w:tc>
      </w:tr>
      <w:tr w:rsidR="00C22B7E" w:rsidRPr="00A31B88" w14:paraId="6AA9E4BF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6F68A10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B1B591C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ev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3366415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anu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8AA5C75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22B7E" w:rsidRPr="00A31B88" w14:paraId="7758C17F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2B950FA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A643546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ev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15CAFF3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ig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BD6B7DE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lt</w:t>
            </w:r>
          </w:p>
        </w:tc>
      </w:tr>
      <w:tr w:rsidR="00C22B7E" w:rsidRPr="00A31B88" w14:paraId="0A4C915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3041D1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ire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FDD1A93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0517915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09EE1E3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se</w:t>
            </w:r>
          </w:p>
        </w:tc>
      </w:tr>
      <w:tr w:rsidR="00C22B7E" w:rsidRPr="00A31B88" w14:paraId="683841A8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6708236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5400FA9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5A58928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A8B974D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riti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qu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682289C0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13BBE52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C012607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31CDD5E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ef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5653EAF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</w:p>
        </w:tc>
      </w:tr>
      <w:tr w:rsidR="00C22B7E" w:rsidRPr="00A31B88" w14:paraId="429D34B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0B8436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tit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4DBCFF4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FC5904B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93D601D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ge</w:t>
            </w:r>
          </w:p>
        </w:tc>
      </w:tr>
      <w:tr w:rsidR="00C22B7E" w:rsidRPr="00A31B88" w14:paraId="4D1BE245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3FB4364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9552C0A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cri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3877E3B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0028E5B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han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ge</w:t>
            </w:r>
          </w:p>
        </w:tc>
      </w:tr>
      <w:tr w:rsidR="00C22B7E" w:rsidRPr="00A31B88" w14:paraId="114EBDA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C4472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1EABE6C" w14:textId="77777777" w:rsidR="00C22B7E" w:rsidRPr="00A31B88" w:rsidRDefault="00A31B88">
            <w:pPr>
              <w:spacing w:line="20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Write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97F67F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1D847FE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6B1B8F8E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4CE9C8B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558310C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C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R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E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A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T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35E8E2C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D810EA4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rm</w:t>
            </w:r>
          </w:p>
        </w:tc>
      </w:tr>
      <w:tr w:rsidR="00C22B7E" w:rsidRPr="00A31B88" w14:paraId="08C789E9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B5F1C98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D8BD2D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7DE2589" w14:textId="77777777" w:rsidR="00C22B7E" w:rsidRPr="00A31B88" w:rsidRDefault="00A31B88">
            <w:pPr>
              <w:spacing w:line="22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052EFD6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</w:tr>
      <w:tr w:rsidR="00C22B7E" w:rsidRPr="00A31B88" w14:paraId="3B2C2AC9" w14:textId="77777777">
        <w:trPr>
          <w:trHeight w:hRule="exact" w:val="256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0266B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92B761A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35EA920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F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A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C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&amp;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U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M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B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E</w:t>
            </w:r>
            <w:r w:rsidRPr="00A31B88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18AF6D6" w14:textId="77777777" w:rsidR="00C22B7E" w:rsidRPr="00A31B88" w:rsidRDefault="00A31B88">
            <w:pPr>
              <w:spacing w:line="20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ill</w:t>
            </w:r>
          </w:p>
        </w:tc>
      </w:tr>
      <w:tr w:rsidR="00C22B7E" w:rsidRPr="00A31B88" w14:paraId="477E1566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8723FF5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20C52CD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pos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DD1502C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1FD8FB0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</w:tc>
      </w:tr>
      <w:tr w:rsidR="00C22B7E" w:rsidRPr="00A31B88" w14:paraId="6FAE026C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B07C850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49C923D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se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5A2D43A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Acc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2B47309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Hand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</w:t>
            </w:r>
          </w:p>
        </w:tc>
      </w:tr>
      <w:tr w:rsidR="00C22B7E" w:rsidRPr="00A31B88" w14:paraId="097F0FD5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19FE77E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ff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E8082CB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326A486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C829AF3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22B7E" w:rsidRPr="00A31B88" w14:paraId="76238995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8F10A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7ED24E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556A292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7A7A9A1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rm</w:t>
            </w:r>
          </w:p>
        </w:tc>
      </w:tr>
      <w:tr w:rsidR="00C22B7E" w:rsidRPr="00A31B88" w14:paraId="60733464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C622252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CB941B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BFDB45C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pp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EFD24A2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</w:tr>
      <w:tr w:rsidR="00C22B7E" w:rsidRPr="00A31B88" w14:paraId="626AAD3E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EADBC7E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24F149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6494A3E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4B22CBA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7A32866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184FCEA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5E76B3B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A09A88D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F93F533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</w:p>
        </w:tc>
      </w:tr>
      <w:tr w:rsidR="00C22B7E" w:rsidRPr="00A31B88" w14:paraId="075BE22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5B3EA9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riti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z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A7FD566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2A9B92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E9F1100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</w:tr>
      <w:tr w:rsidR="00C22B7E" w:rsidRPr="00A31B88" w14:paraId="5A4087C8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FEB725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8C4F842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eer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774D285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7BD0A49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Litig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2D95E7D3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8A5E7C2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oh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FB8F118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05E3AF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DFC92BC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674A67C8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EB65F6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3B3862D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92F5744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833D3A0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el</w:t>
            </w:r>
          </w:p>
        </w:tc>
      </w:tr>
      <w:tr w:rsidR="00C22B7E" w:rsidRPr="00A31B88" w14:paraId="143C47A0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C7C4883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6F68FCC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BF76685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D24B4E3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4D372D93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79492D3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9D1905A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nau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79BB586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Di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B8F8D93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62790DA2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8DC2CE7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1B38538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and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ape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F0A6D04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E050AB8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rtici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62916866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90CE30E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E6F7CCE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aun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613DA2D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2A5ED66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245D89A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5F051D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A31B88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B543799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8E5D168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File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39F611D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mm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C22B7E" w:rsidRPr="00A31B88" w14:paraId="7D1C4D09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3777A28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9960EE0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CC55FA5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nan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AF32698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22B7E" w:rsidRPr="00A31B88" w14:paraId="7815225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C45ED6" w14:textId="77777777" w:rsidR="00C22B7E" w:rsidRPr="00A31B88" w:rsidRDefault="00A31B8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577084B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285E2D6" w14:textId="77777777" w:rsidR="00C22B7E" w:rsidRPr="00A31B88" w:rsidRDefault="00A31B88">
            <w:pPr>
              <w:spacing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55C116B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hab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ilit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</w:tr>
      <w:tr w:rsidR="00C22B7E" w:rsidRPr="00A31B88" w14:paraId="52DC8C67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D44A96" w14:textId="77777777" w:rsidR="00C22B7E" w:rsidRPr="00A31B88" w:rsidRDefault="00A31B88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C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OMM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U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IC</w:t>
            </w:r>
            <w:r w:rsidRPr="00A31B88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A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T</w:t>
            </w:r>
            <w:r w:rsidRPr="00A31B8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A31B8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A31B8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43E3FA0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31B9C83" w14:textId="77777777" w:rsidR="00C22B7E" w:rsidRPr="00A31B88" w:rsidRDefault="00A31B88">
            <w:pPr>
              <w:spacing w:before="2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550410D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C22B7E" w:rsidRPr="00A31B88" w14:paraId="1F1EAA77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2032ED8" w14:textId="77777777" w:rsidR="00C22B7E" w:rsidRPr="00A31B88" w:rsidRDefault="00A31B88">
            <w:pPr>
              <w:spacing w:before="2"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dd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F291617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64179D9" w14:textId="77777777" w:rsidR="00C22B7E" w:rsidRPr="00A31B88" w:rsidRDefault="00A31B88">
            <w:pPr>
              <w:spacing w:before="3" w:line="240" w:lineRule="exact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8EC5FA8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</w:p>
        </w:tc>
      </w:tr>
      <w:tr w:rsidR="00C22B7E" w:rsidRPr="00A31B88" w14:paraId="5E058F46" w14:textId="77777777">
        <w:trPr>
          <w:trHeight w:hRule="exact" w:val="347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67E6993" w14:textId="77777777" w:rsidR="00C22B7E" w:rsidRPr="00A31B88" w:rsidRDefault="00A31B88">
            <w:pPr>
              <w:spacing w:before="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Br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oad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AA51E24" w14:textId="77777777" w:rsidR="00C22B7E" w:rsidRPr="00A31B88" w:rsidRDefault="00A31B88">
            <w:pPr>
              <w:spacing w:line="220" w:lineRule="exact"/>
              <w:ind w:left="5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31B8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em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od</w:t>
            </w:r>
            <w:r w:rsidRPr="00A31B88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B824117" w14:textId="77777777" w:rsidR="00C22B7E" w:rsidRPr="00A31B88" w:rsidRDefault="00A31B88">
            <w:pPr>
              <w:spacing w:before="3"/>
              <w:ind w:left="8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ve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31B8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31B88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F07EC6B" w14:textId="77777777" w:rsidR="00C22B7E" w:rsidRPr="00A31B88" w:rsidRDefault="00A31B88">
            <w:pPr>
              <w:spacing w:line="180" w:lineRule="exact"/>
              <w:ind w:left="4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31B8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ha</w:t>
            </w:r>
            <w:r w:rsidRPr="00A31B8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</w:tr>
    </w:tbl>
    <w:p w14:paraId="1656586F" w14:textId="77777777" w:rsidR="00C22B7E" w:rsidRPr="00A31B88" w:rsidRDefault="00C22B7E">
      <w:pPr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380" w:right="580" w:bottom="280" w:left="560" w:header="720" w:footer="720" w:gutter="0"/>
          <w:cols w:space="720"/>
        </w:sectPr>
      </w:pPr>
    </w:p>
    <w:p w14:paraId="098B524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E0FB6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8CD4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7B4C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2EC83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3362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023A8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C599B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6863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67F65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3872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4F1E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12C2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8543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2F58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317E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1A1361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624E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A2F31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5450C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CE96B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838E01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EB97E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0379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D1633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D6FF4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C34A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4C362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5F69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92E8A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F560E2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299B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0C71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83B37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89004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DB622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24AC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0B02B1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310B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54790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B488E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F564C1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72FF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8915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9D8D2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3DE2E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5519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87D9C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9D86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AF6A4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C88C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68C8A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E5ED7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4607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5E52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5429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C9707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EBEFE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5E4722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DBA66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8BF9C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A869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09F7E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78BA8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98A3D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D1231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3B78C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635B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96FD1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77B512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6A2DFC" w14:textId="77777777" w:rsidR="00C22B7E" w:rsidRPr="00A31B88" w:rsidRDefault="00C22B7E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272EA1A" w14:textId="77777777" w:rsidR="00C22B7E" w:rsidRPr="00A31B88" w:rsidRDefault="00A31B88">
      <w:pPr>
        <w:spacing w:before="33"/>
        <w:ind w:right="159"/>
        <w:jc w:val="right"/>
        <w:rPr>
          <w:rFonts w:asciiTheme="minorHAnsi" w:eastAsia="Tahoma" w:hAnsiTheme="minorHAnsi" w:cstheme="minorHAnsi"/>
          <w:sz w:val="22"/>
          <w:szCs w:val="22"/>
        </w:rPr>
        <w:sectPr w:rsidR="00C22B7E" w:rsidRPr="00A31B88">
          <w:pgSz w:w="12240" w:h="15840"/>
          <w:pgMar w:top="640" w:right="560" w:bottom="280" w:left="560" w:header="720" w:footer="720" w:gutter="0"/>
          <w:cols w:space="720"/>
        </w:sectPr>
      </w:pPr>
      <w:r w:rsidRPr="00A31B88">
        <w:rPr>
          <w:rFonts w:asciiTheme="minorHAnsi" w:hAnsiTheme="minorHAnsi" w:cstheme="minorHAnsi"/>
          <w:sz w:val="22"/>
          <w:szCs w:val="22"/>
        </w:rPr>
        <w:pict w14:anchorId="00B95DB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4pt;margin-top:-704.95pt;width:544.05pt;height:711pt;z-index:-16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29"/>
                    <w:gridCol w:w="2694"/>
                    <w:gridCol w:w="2791"/>
                    <w:gridCol w:w="1951"/>
                    <w:gridCol w:w="916"/>
                  </w:tblGrid>
                  <w:tr w:rsidR="00C22B7E" w14:paraId="0B236915" w14:textId="77777777">
                    <w:trPr>
                      <w:trHeight w:hRule="exact" w:val="812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6EFEE5" w14:textId="77777777" w:rsidR="00C22B7E" w:rsidRDefault="00A31B88">
                        <w:pPr>
                          <w:spacing w:before="55"/>
                          <w:ind w:left="40" w:right="1495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and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59D9C" w14:textId="77777777" w:rsidR="00C22B7E" w:rsidRDefault="00A31B88">
                        <w:pPr>
                          <w:spacing w:before="55"/>
                          <w:ind w:left="391" w:right="142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EC64C8" w14:textId="77777777" w:rsidR="00C22B7E" w:rsidRDefault="00A31B88">
                        <w:pPr>
                          <w:spacing w:before="55"/>
                          <w:ind w:left="577" w:right="127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E310EA" w14:textId="77777777" w:rsidR="00C22B7E" w:rsidRDefault="00A31B88">
                        <w:pPr>
                          <w:spacing w:before="56"/>
                          <w:ind w:left="665" w:right="75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udy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ake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</w:p>
                    </w:tc>
                    <w:tc>
                      <w:tcPr>
                        <w:tcW w:w="91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490CCD0E" w14:textId="77777777" w:rsidR="00C22B7E" w:rsidRDefault="00C22B7E"/>
                    </w:tc>
                  </w:tr>
                  <w:tr w:rsidR="00C22B7E" w14:paraId="0B9FFC56" w14:textId="77777777">
                    <w:trPr>
                      <w:trHeight w:hRule="exact" w:val="4907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2F9AF" w14:textId="77777777" w:rsidR="00C22B7E" w:rsidRDefault="00A31B88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</w:p>
                      <w:p w14:paraId="03B18B1D" w14:textId="77777777" w:rsidR="00C22B7E" w:rsidRDefault="00A31B88">
                        <w:pPr>
                          <w:ind w:left="40" w:right="1765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Aid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rd Br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oad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</w:p>
                      <w:p w14:paraId="4D329786" w14:textId="77777777" w:rsidR="00C22B7E" w:rsidRDefault="00A31B88">
                        <w:pPr>
                          <w:ind w:left="40" w:right="138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ge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28EBCE2A" w14:textId="77777777" w:rsidR="00C22B7E" w:rsidRDefault="00A31B88">
                        <w:pPr>
                          <w:ind w:left="40" w:right="175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de 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lp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0FCF8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er</w:t>
                        </w:r>
                      </w:p>
                      <w:p w14:paraId="33059C86" w14:textId="77777777" w:rsidR="00C22B7E" w:rsidRDefault="00A31B88">
                        <w:pPr>
                          <w:spacing w:line="24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fy</w:t>
                        </w:r>
                      </w:p>
                      <w:p w14:paraId="79527FD7" w14:textId="77777777" w:rsidR="00C22B7E" w:rsidRDefault="00A31B88">
                        <w:pPr>
                          <w:ind w:left="391" w:right="137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me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 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re Pri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rch 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fy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  <w:p w14:paraId="6CFF6007" w14:textId="77777777" w:rsidR="00C22B7E" w:rsidRDefault="00A31B88">
                        <w:pPr>
                          <w:spacing w:line="24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1C13CF60" w14:textId="77777777" w:rsidR="00C22B7E" w:rsidRDefault="00A31B88">
                        <w:pPr>
                          <w:ind w:left="391" w:right="1791"/>
                          <w:jc w:val="both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ck 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fy</w:t>
                        </w:r>
                      </w:p>
                      <w:p w14:paraId="3F075FD4" w14:textId="77777777" w:rsidR="00C22B7E" w:rsidRDefault="00A31B88">
                        <w:pPr>
                          <w:spacing w:line="260" w:lineRule="exact"/>
                          <w:ind w:left="39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PU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F42C92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ft</w:t>
                        </w:r>
                      </w:p>
                      <w:p w14:paraId="6A5EADBC" w14:textId="77777777" w:rsidR="00C22B7E" w:rsidRDefault="00A31B88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</w:t>
                        </w:r>
                      </w:p>
                      <w:p w14:paraId="4D3BF730" w14:textId="77777777" w:rsidR="00C22B7E" w:rsidRDefault="00A31B88">
                        <w:pPr>
                          <w:spacing w:before="1"/>
                          <w:ind w:left="577" w:right="1440"/>
                          <w:jc w:val="both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h 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cilit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File</w:t>
                        </w:r>
                      </w:p>
                      <w:p w14:paraId="1086C9E0" w14:textId="77777777" w:rsidR="00C22B7E" w:rsidRDefault="00A31B88">
                        <w:pPr>
                          <w:ind w:left="577" w:right="121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fy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Org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hau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 Pl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ce 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re</w:t>
                        </w:r>
                      </w:p>
                      <w:p w14:paraId="1DFB5D42" w14:textId="77777777" w:rsidR="00C22B7E" w:rsidRDefault="00A31B88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  <w:p w14:paraId="4F35805F" w14:textId="77777777" w:rsidR="00C22B7E" w:rsidRDefault="00A31B88">
                        <w:pPr>
                          <w:ind w:left="577" w:right="12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Sc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et</w:t>
                        </w:r>
                      </w:p>
                      <w:p w14:paraId="528A9CB8" w14:textId="77777777" w:rsidR="00C22B7E" w:rsidRDefault="00A31B88">
                        <w:pPr>
                          <w:spacing w:line="260" w:lineRule="exact"/>
                          <w:ind w:left="577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EOUS</w:t>
                        </w:r>
                      </w:p>
                      <w:p w14:paraId="2AAB2160" w14:textId="77777777" w:rsidR="00C22B7E" w:rsidRDefault="00A31B88">
                        <w:pPr>
                          <w:spacing w:before="3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Act</w:t>
                        </w:r>
                      </w:p>
                      <w:p w14:paraId="022C3440" w14:textId="77777777" w:rsidR="00C22B7E" w:rsidRDefault="00A31B88">
                        <w:pPr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ly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D1C97" w14:textId="77777777" w:rsidR="00C22B7E" w:rsidRDefault="00A31B88">
                        <w:pPr>
                          <w:spacing w:line="220" w:lineRule="exact"/>
                          <w:ind w:left="629" w:right="943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e</w:t>
                        </w:r>
                      </w:p>
                      <w:p w14:paraId="619EC68A" w14:textId="77777777" w:rsidR="00C22B7E" w:rsidRDefault="00A31B88">
                        <w:pPr>
                          <w:spacing w:line="240" w:lineRule="exact"/>
                          <w:ind w:left="629" w:right="921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Win</w:t>
                        </w:r>
                      </w:p>
                    </w:tc>
                    <w:tc>
                      <w:tcPr>
                        <w:tcW w:w="916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23338C74" w14:textId="77777777" w:rsidR="00C22B7E" w:rsidRDefault="00C22B7E"/>
                    </w:tc>
                  </w:tr>
                  <w:tr w:rsidR="00C22B7E" w14:paraId="74831EFC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A01994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020E4C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EB30AE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tici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B77074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6219C2" w14:textId="77777777" w:rsidR="00C22B7E" w:rsidRDefault="00C22B7E"/>
                    </w:tc>
                  </w:tr>
                  <w:tr w:rsidR="00C22B7E" w14:paraId="2A22C502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489EE2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42F53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85A37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han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C9F2BA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1C86C" w14:textId="77777777" w:rsidR="00C22B7E" w:rsidRDefault="00C22B7E"/>
                    </w:tc>
                  </w:tr>
                  <w:tr w:rsidR="00C22B7E" w14:paraId="7F846C2F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C952D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23A2B6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Att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25DEE9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ck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54C5D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F5CB5" w14:textId="77777777" w:rsidR="00C22B7E" w:rsidRDefault="00C22B7E"/>
                    </w:tc>
                  </w:tr>
                  <w:tr w:rsidR="00C22B7E" w14:paraId="76A8306B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373E83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65EFBE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B4927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2440B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9942E6" w14:textId="77777777" w:rsidR="00C22B7E" w:rsidRDefault="00C22B7E"/>
                    </w:tc>
                  </w:tr>
                  <w:tr w:rsidR="00C22B7E" w14:paraId="1F10EC3F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5661EC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F767AF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19351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8D7619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F87798" w14:textId="77777777" w:rsidR="00C22B7E" w:rsidRDefault="00C22B7E"/>
                    </w:tc>
                  </w:tr>
                  <w:tr w:rsidR="00C22B7E" w14:paraId="0894B6F3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43E12F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2C009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2DEBB0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B7B7A5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D26C1" w14:textId="77777777" w:rsidR="00C22B7E" w:rsidRDefault="00C22B7E"/>
                    </w:tc>
                  </w:tr>
                  <w:tr w:rsidR="00C22B7E" w14:paraId="1FF6C905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B2D11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CC623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89E1D7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A9C6A0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35D9F2" w14:textId="77777777" w:rsidR="00C22B7E" w:rsidRDefault="00C22B7E"/>
                    </w:tc>
                  </w:tr>
                  <w:tr w:rsidR="00C22B7E" w14:paraId="0E4C7724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8A8FD2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BC3E50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AF406D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78CBB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EEDACB" w14:textId="77777777" w:rsidR="00C22B7E" w:rsidRDefault="00C22B7E"/>
                    </w:tc>
                  </w:tr>
                  <w:tr w:rsidR="00C22B7E" w14:paraId="78E614F7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8347F1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eer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6BB44E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F0E050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ffe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DA3DF2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7416E" w14:textId="77777777" w:rsidR="00C22B7E" w:rsidRDefault="00C22B7E"/>
                    </w:tc>
                  </w:tr>
                  <w:tr w:rsidR="00C22B7E" w14:paraId="5C0CAEF9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F3940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406EC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und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8A47D3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F25D6B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F69DB3" w14:textId="77777777" w:rsidR="00C22B7E" w:rsidRDefault="00C22B7E"/>
                    </w:tc>
                  </w:tr>
                  <w:tr w:rsidR="00C22B7E" w14:paraId="29026CFF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A16337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upp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ort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68303C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Hand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0F665C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ize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D694DC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19BA07" w14:textId="77777777" w:rsidR="00C22B7E" w:rsidRDefault="00C22B7E"/>
                    </w:tc>
                  </w:tr>
                  <w:tr w:rsidR="00C22B7E" w14:paraId="3D7B3236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C2CEE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ch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F48C71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BC86B1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88249F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F1A607" w14:textId="77777777" w:rsidR="00C22B7E" w:rsidRDefault="00C22B7E"/>
                    </w:tc>
                  </w:tr>
                  <w:tr w:rsidR="00C22B7E" w14:paraId="24FB0157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20906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6108FE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obby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A2BBA3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cilit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51B02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E9D773" w14:textId="77777777" w:rsidR="00C22B7E" w:rsidRDefault="00C22B7E"/>
                    </w:tc>
                  </w:tr>
                  <w:tr w:rsidR="00C22B7E" w14:paraId="29CB8637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6F20AD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455DEB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30EEBE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st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3B7DB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F11550" w14:textId="77777777" w:rsidR="00C22B7E" w:rsidRDefault="00C22B7E"/>
                    </w:tc>
                  </w:tr>
                  <w:tr w:rsidR="00C22B7E" w14:paraId="459BCB4E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E8B1E3" w14:textId="77777777" w:rsidR="00C22B7E" w:rsidRDefault="00A31B88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FD3D5D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27E1D7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ound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0FD2C5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1584FE" w14:textId="77777777" w:rsidR="00C22B7E" w:rsidRDefault="00C22B7E"/>
                    </w:tc>
                  </w:tr>
                  <w:tr w:rsidR="00C22B7E" w14:paraId="02EC67AC" w14:textId="77777777">
                    <w:trPr>
                      <w:trHeight w:hRule="exact" w:val="4709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D350AC" w14:textId="77777777" w:rsidR="00C22B7E" w:rsidRDefault="00A31B88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</w:p>
                      <w:p w14:paraId="39CA8816" w14:textId="77777777" w:rsidR="00C22B7E" w:rsidRDefault="00A31B88">
                        <w:pPr>
                          <w:spacing w:before="3"/>
                          <w:ind w:left="40" w:right="178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ire All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yze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ss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ile</w:t>
                        </w:r>
                      </w:p>
                      <w:p w14:paraId="29D39746" w14:textId="77777777" w:rsidR="00C22B7E" w:rsidRDefault="00A31B88">
                        <w:pPr>
                          <w:spacing w:before="1"/>
                          <w:ind w:left="40" w:right="131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lize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ondu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ver</w:t>
                        </w:r>
                      </w:p>
                      <w:p w14:paraId="355F25C2" w14:textId="77777777" w:rsidR="00C22B7E" w:rsidRDefault="00A31B88">
                        <w:pPr>
                          <w:spacing w:before="1"/>
                          <w:ind w:left="40" w:right="158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gn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 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384857" w14:textId="77777777" w:rsidR="00C22B7E" w:rsidRDefault="00A31B88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  <w:p w14:paraId="703BE24E" w14:textId="77777777" w:rsidR="00C22B7E" w:rsidRDefault="00A31B88">
                        <w:pPr>
                          <w:ind w:left="391" w:right="156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h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 Scr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en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4465CD16" w14:textId="77777777" w:rsidR="00C22B7E" w:rsidRDefault="00A31B88">
                        <w:pPr>
                          <w:spacing w:line="260" w:lineRule="exact"/>
                          <w:ind w:left="39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</w:p>
                      <w:p w14:paraId="10799D7C" w14:textId="77777777" w:rsidR="00C22B7E" w:rsidRDefault="00A31B88">
                        <w:pPr>
                          <w:spacing w:before="3"/>
                          <w:ind w:left="391" w:right="140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ly Arr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ge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rd 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og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ze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9B6561" w14:textId="77777777" w:rsidR="00C22B7E" w:rsidRDefault="00A31B88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  <w:p w14:paraId="788D1114" w14:textId="77777777" w:rsidR="00C22B7E" w:rsidRDefault="00A31B88">
                        <w:pPr>
                          <w:ind w:left="577" w:right="14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rn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 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opo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nd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  <w:p w14:paraId="56D51A1C" w14:textId="77777777" w:rsidR="00C22B7E" w:rsidRDefault="00A31B88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et</w:t>
                        </w:r>
                      </w:p>
                      <w:p w14:paraId="4857891A" w14:textId="77777777" w:rsidR="00C22B7E" w:rsidRDefault="00A31B88">
                        <w:pPr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33779F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0EC0D" w14:textId="77777777" w:rsidR="00C22B7E" w:rsidRDefault="00C22B7E"/>
                    </w:tc>
                  </w:tr>
                  <w:tr w:rsidR="00C22B7E" w14:paraId="3AA008C0" w14:textId="77777777">
                    <w:trPr>
                      <w:trHeight w:hRule="exact" w:val="131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51E6C2" w14:textId="77777777" w:rsidR="00C22B7E" w:rsidRDefault="00C22B7E"/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0E7FF0" w14:textId="77777777" w:rsidR="00C22B7E" w:rsidRDefault="00C22B7E"/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EF466" w14:textId="77777777" w:rsidR="00C22B7E" w:rsidRDefault="00C22B7E"/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2E192" w14:textId="77777777" w:rsidR="00C22B7E" w:rsidRDefault="00C22B7E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9462D3" w14:textId="77777777" w:rsidR="00C22B7E" w:rsidRDefault="00C22B7E"/>
                    </w:tc>
                  </w:tr>
                </w:tbl>
                <w:p w14:paraId="287C8E42" w14:textId="77777777" w:rsidR="00C22B7E" w:rsidRDefault="00C22B7E"/>
              </w:txbxContent>
            </v:textbox>
            <w10:wrap anchorx="page"/>
          </v:shape>
        </w:pict>
      </w:r>
      <w:r w:rsidRPr="00A31B88">
        <w:rPr>
          <w:rFonts w:asciiTheme="minorHAnsi" w:eastAsia="Tahoma" w:hAnsiTheme="minorHAnsi" w:cstheme="minorHAnsi"/>
          <w:sz w:val="22"/>
          <w:szCs w:val="22"/>
        </w:rPr>
        <w:t>7</w:t>
      </w:r>
    </w:p>
    <w:p w14:paraId="0D8B9AD9" w14:textId="77777777" w:rsidR="00C22B7E" w:rsidRPr="00A31B88" w:rsidRDefault="00A31B88">
      <w:pPr>
        <w:spacing w:before="64"/>
        <w:ind w:left="4704" w:right="4686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lastRenderedPageBreak/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mple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sume</w:t>
      </w:r>
    </w:p>
    <w:p w14:paraId="3FC0418A" w14:textId="77777777" w:rsidR="00C22B7E" w:rsidRPr="00A31B88" w:rsidRDefault="00C22B7E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D9F1948" w14:textId="77777777" w:rsidR="00C22B7E" w:rsidRPr="00A31B88" w:rsidRDefault="00A31B88">
      <w:pPr>
        <w:ind w:left="4316" w:right="4300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z w:val="22"/>
          <w:szCs w:val="22"/>
        </w:rPr>
        <w:t>am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l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ht</w:t>
      </w:r>
    </w:p>
    <w:p w14:paraId="6B99CA4D" w14:textId="77777777" w:rsidR="00C22B7E" w:rsidRPr="00A31B88" w:rsidRDefault="00A31B88">
      <w:pPr>
        <w:spacing w:line="220" w:lineRule="exact"/>
        <w:ind w:left="3528" w:right="3508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2121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enue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e, WI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555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31B88">
        <w:rPr>
          <w:rFonts w:asciiTheme="minorHAnsi" w:hAnsiTheme="minorHAnsi" w:cstheme="minorHAnsi"/>
          <w:sz w:val="22"/>
          <w:szCs w:val="22"/>
        </w:rPr>
        <w:t>5</w:t>
      </w:r>
    </w:p>
    <w:p w14:paraId="05F2E270" w14:textId="77777777" w:rsidR="00C22B7E" w:rsidRPr="00A31B88" w:rsidRDefault="00A31B88">
      <w:pPr>
        <w:spacing w:before="1"/>
        <w:ind w:left="2388" w:right="2367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920) 337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hyperlink r:id="rId11">
        <w:r w:rsidRPr="00A31B88">
          <w:rPr>
            <w:rFonts w:asciiTheme="minorHAnsi" w:hAnsiTheme="minorHAnsi" w:cstheme="minorHAnsi"/>
            <w:sz w:val="22"/>
            <w:szCs w:val="22"/>
          </w:rPr>
          <w:t>.kn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sz w:val="22"/>
            <w:szCs w:val="22"/>
          </w:rPr>
          <w:t>gh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t</w:t>
        </w:r>
        <w:r w:rsidRPr="00A31B88">
          <w:rPr>
            <w:rFonts w:asciiTheme="minorHAnsi" w:hAnsiTheme="minorHAnsi" w:cstheme="minorHAnsi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s</w:t>
        </w:r>
        <w:r w:rsidRPr="00A31B88">
          <w:rPr>
            <w:rFonts w:asciiTheme="minorHAnsi" w:hAnsiTheme="minorHAnsi" w:cstheme="minorHAnsi"/>
            <w:sz w:val="22"/>
            <w:szCs w:val="22"/>
          </w:rPr>
          <w:t>nc.e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A31B88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A31B88">
        <w:rPr>
          <w:rFonts w:asciiTheme="minorHAnsi" w:hAnsiTheme="minorHAnsi" w:cstheme="minorHAnsi"/>
          <w:sz w:val="22"/>
          <w:szCs w:val="22"/>
        </w:rPr>
        <w:t xml:space="preserve"> •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2"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A31B88">
          <w:rPr>
            <w:rFonts w:asciiTheme="minorHAnsi" w:hAnsiTheme="minorHAnsi" w:cstheme="minorHAnsi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li</w:t>
        </w:r>
        <w:r w:rsidRPr="00A31B88">
          <w:rPr>
            <w:rFonts w:asciiTheme="minorHAnsi" w:hAnsiTheme="minorHAnsi" w:cstheme="minorHAnsi"/>
            <w:sz w:val="22"/>
            <w:szCs w:val="22"/>
          </w:rPr>
          <w:t>nked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sz w:val="22"/>
            <w:szCs w:val="22"/>
          </w:rPr>
          <w:t>n.c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A31B88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spacing w:val="1"/>
            <w:sz w:val="22"/>
            <w:szCs w:val="22"/>
          </w:rPr>
          <w:t>/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sz w:val="22"/>
            <w:szCs w:val="22"/>
          </w:rPr>
          <w:t>n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/s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sz w:val="22"/>
            <w:szCs w:val="22"/>
          </w:rPr>
          <w:t>kn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sz w:val="22"/>
            <w:szCs w:val="22"/>
          </w:rPr>
          <w:t>ght</w:t>
        </w:r>
      </w:hyperlink>
    </w:p>
    <w:p w14:paraId="51E59CE8" w14:textId="77777777" w:rsidR="00C22B7E" w:rsidRPr="00A31B88" w:rsidRDefault="00C22B7E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0C14F4A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BB00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C2CBF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624BF331">
          <v:group id="_x0000_s1036" style="position:absolute;left:0;text-align:left;margin-left:34.55pt;margin-top:61.55pt;width:542.9pt;height:0;z-index:-1603;mso-position-horizontal-relative:page;mso-position-vertical-relative:page" coordorigin="691,1231" coordsize="10858,0">
            <v:shape id="_x0000_s1037" style="position:absolute;left:691;top:1231;width:10858;height:0" coordorigin="691,1231" coordsize="10858,0" path="m691,1231r10858,e" filled="f" strokeweight=".20497mm">
              <v:path arrowok="t"/>
            </v:shape>
            <w10:wrap anchorx="page" anchory="page"/>
          </v:group>
        </w:pict>
      </w:r>
      <w:r w:rsidRPr="00A31B88">
        <w:rPr>
          <w:rFonts w:asciiTheme="minorHAnsi" w:hAnsiTheme="minorHAnsi" w:cstheme="minorHAnsi"/>
          <w:sz w:val="22"/>
          <w:szCs w:val="22"/>
        </w:rPr>
        <w:pict w14:anchorId="16BD78DE">
          <v:group id="_x0000_s1034" style="position:absolute;left:0;text-align:left;margin-left:37pt;margin-top:-12.45pt;width:543pt;height:0;z-index:-1602;mso-position-horizontal-relative:page" coordorigin="740,-249" coordsize="10860,0">
            <v:shape id="_x0000_s1035" style="position:absolute;left:740;top:-249;width:10860;height:0" coordorigin="740,-249" coordsize="10860,0" path="m740,-249r10860,e" filled="f">
              <v:path arrowok="t"/>
            </v:shape>
            <w10:wrap anchorx="page"/>
          </v:group>
        </w:pic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z w:val="22"/>
          <w:szCs w:val="22"/>
        </w:rPr>
        <w:t>BJE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b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</w:p>
    <w:p w14:paraId="7AFD6410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31B88">
        <w:rPr>
          <w:rFonts w:asciiTheme="minorHAnsi" w:hAnsiTheme="minorHAnsi" w:cstheme="minorHAnsi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acili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pp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 xml:space="preserve">on,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-on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xp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</w:p>
    <w:p w14:paraId="65F4C15B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xp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 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, 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rong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bor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on.</w:t>
      </w:r>
    </w:p>
    <w:p w14:paraId="79AAB086" w14:textId="77777777" w:rsidR="00C22B7E" w:rsidRPr="00A31B88" w:rsidRDefault="00C22B7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442F72C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A31B88">
        <w:rPr>
          <w:rFonts w:asciiTheme="minorHAnsi" w:hAnsiTheme="minorHAnsi" w:cstheme="minorHAnsi"/>
          <w:b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z w:val="22"/>
          <w:szCs w:val="22"/>
        </w:rPr>
        <w:t>N</w:t>
      </w:r>
    </w:p>
    <w:p w14:paraId="38111B71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orb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rt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lle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03568A55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Ba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z w:val="22"/>
          <w:szCs w:val="22"/>
        </w:rPr>
        <w:t>f</w:t>
      </w:r>
      <w:r w:rsidRPr="00A31B8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Ch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z w:val="22"/>
          <w:szCs w:val="22"/>
        </w:rPr>
        <w:t xml:space="preserve">y       </w:t>
      </w:r>
      <w:r w:rsidRPr="00A31B8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GPA</w:t>
      </w:r>
      <w:r w:rsidRPr="00A31B88">
        <w:rPr>
          <w:rFonts w:asciiTheme="minorHAnsi" w:hAnsiTheme="minorHAnsi" w:cstheme="minorHAnsi"/>
          <w:sz w:val="22"/>
          <w:szCs w:val="22"/>
        </w:rPr>
        <w:t>: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3.82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hAnsiTheme="minorHAnsi" w:cstheme="minorHAnsi"/>
          <w:sz w:val="22"/>
          <w:szCs w:val="22"/>
        </w:rPr>
        <w:t xml:space="preserve">4.0                                                     </w:t>
      </w:r>
      <w:r w:rsidRPr="00A31B8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2016</w:t>
      </w:r>
    </w:p>
    <w:p w14:paraId="2A058EE9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Con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on: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Bro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</w:t>
      </w:r>
      <w:r w:rsidRPr="00A31B8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onor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: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na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Cum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ude</w:t>
      </w:r>
    </w:p>
    <w:p w14:paraId="324844AE" w14:textId="77777777" w:rsidR="00C22B7E" w:rsidRPr="00A31B88" w:rsidRDefault="00A31B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</w:p>
    <w:p w14:paraId="197F9E5B" w14:textId="77777777" w:rsidR="00C22B7E" w:rsidRPr="00A31B88" w:rsidRDefault="00C22B7E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FEAC60D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TE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A31B88">
        <w:rPr>
          <w:rFonts w:asciiTheme="minorHAnsi" w:hAnsiTheme="minorHAnsi" w:cstheme="minorHAnsi"/>
          <w:b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</w:p>
    <w:p w14:paraId="7CBCB503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ac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, Con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emi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A31B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31B88">
        <w:rPr>
          <w:rFonts w:asciiTheme="minorHAnsi" w:hAnsiTheme="minorHAnsi" w:cstheme="minorHAnsi"/>
          <w:sz w:val="22"/>
          <w:szCs w:val="22"/>
        </w:rPr>
        <w:t>6-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hAnsiTheme="minorHAnsi" w:cstheme="minorHAnsi"/>
          <w:sz w:val="22"/>
          <w:szCs w:val="22"/>
        </w:rPr>
        <w:t>016</w:t>
      </w:r>
    </w:p>
    <w:p w14:paraId="6E79418D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n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gh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3CD4BC07" w14:textId="77777777" w:rsidR="00C22B7E" w:rsidRPr="00A31B88" w:rsidRDefault="00A31B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A31B88">
        <w:rPr>
          <w:rFonts w:asciiTheme="minorHAns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k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x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 xml:space="preserve">our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eek</w:t>
      </w:r>
    </w:p>
    <w:p w14:paraId="483E317C" w14:textId="77777777" w:rsidR="00C22B7E" w:rsidRPr="00A31B88" w:rsidRDefault="00A31B88">
      <w:pPr>
        <w:tabs>
          <w:tab w:val="left" w:pos="460"/>
        </w:tabs>
        <w:spacing w:before="19" w:line="260" w:lineRule="exact"/>
        <w:ind w:left="480" w:right="458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leme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31B88">
        <w:rPr>
          <w:rFonts w:asciiTheme="minorHAnsi" w:hAnsiTheme="minorHAnsi" w:cstheme="minorHAnsi"/>
          <w:sz w:val="22"/>
          <w:szCs w:val="22"/>
        </w:rPr>
        <w:t>op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ppropr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iat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z w:val="22"/>
          <w:szCs w:val="22"/>
        </w:rPr>
        <w:t>ons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or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lea</w:t>
      </w:r>
      <w:r w:rsidRPr="00A31B88">
        <w:rPr>
          <w:rFonts w:asciiTheme="minorHAnsi" w:hAnsiTheme="minorHAnsi" w:cstheme="minorHAnsi"/>
          <w:sz w:val="22"/>
          <w:szCs w:val="22"/>
        </w:rPr>
        <w:t>rn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rs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s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</w:p>
    <w:p w14:paraId="14FD2CD4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ell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ors</w:t>
      </w:r>
    </w:p>
    <w:p w14:paraId="4FAD7F21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orpo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cla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om</w:t>
      </w:r>
    </w:p>
    <w:p w14:paraId="4DF30515" w14:textId="77777777" w:rsidR="00C22B7E" w:rsidRPr="00A31B88" w:rsidRDefault="00A31B88">
      <w:pPr>
        <w:tabs>
          <w:tab w:val="left" w:pos="460"/>
        </w:tabs>
        <w:spacing w:before="19" w:line="260" w:lineRule="exact"/>
        <w:ind w:left="480" w:right="233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z w:val="22"/>
          <w:szCs w:val="22"/>
        </w:rPr>
        <w:t>Coop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A31B88">
        <w:rPr>
          <w:rFonts w:asciiTheme="minorHAnsi" w:hAnsiTheme="minorHAnsi" w:cstheme="minorHAnsi"/>
          <w:sz w:val="22"/>
          <w:szCs w:val="22"/>
        </w:rPr>
        <w:t>op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n-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ete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s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h 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ts</w:t>
      </w:r>
    </w:p>
    <w:p w14:paraId="7F16C646" w14:textId="77777777" w:rsidR="00C22B7E" w:rsidRPr="00A31B88" w:rsidRDefault="00A31B88">
      <w:pPr>
        <w:tabs>
          <w:tab w:val="left" w:pos="460"/>
        </w:tabs>
        <w:spacing w:before="17" w:line="260" w:lineRule="exact"/>
        <w:ind w:left="479" w:right="800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tte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h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’s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cla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z w:val="22"/>
          <w:szCs w:val="22"/>
        </w:rPr>
        <w:t>room</w:t>
      </w:r>
    </w:p>
    <w:p w14:paraId="27C16EDB" w14:textId="77777777" w:rsidR="00C22B7E" w:rsidRPr="00A31B88" w:rsidRDefault="00A31B88">
      <w:pPr>
        <w:tabs>
          <w:tab w:val="left" w:pos="460"/>
        </w:tabs>
        <w:spacing w:before="19" w:line="260" w:lineRule="exact"/>
        <w:ind w:left="479" w:right="384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tili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ons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up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(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)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 xml:space="preserve">e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 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</w:p>
    <w:p w14:paraId="42C6921D" w14:textId="77777777" w:rsidR="00C22B7E" w:rsidRPr="00A31B88" w:rsidRDefault="00A31B88">
      <w:pPr>
        <w:tabs>
          <w:tab w:val="left" w:pos="460"/>
        </w:tabs>
        <w:spacing w:before="17" w:line="260" w:lineRule="exact"/>
        <w:ind w:left="479" w:right="172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hno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ogy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iet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room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ng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31B88">
        <w:rPr>
          <w:rFonts w:asciiTheme="minorHAnsi" w:hAnsiTheme="minorHAnsi" w:cstheme="minorHAnsi"/>
          <w:sz w:val="22"/>
          <w:szCs w:val="22"/>
        </w:rPr>
        <w:t xml:space="preserve">p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came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 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b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er</w:t>
      </w:r>
    </w:p>
    <w:p w14:paraId="56E0321C" w14:textId="77777777" w:rsidR="00C22B7E" w:rsidRPr="00A31B88" w:rsidRDefault="00C22B7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1EF3243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ac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, 8</w:t>
      </w:r>
      <w:r w:rsidRPr="00A31B88">
        <w:rPr>
          <w:rFonts w:asciiTheme="minorHAnsi" w:hAnsiTheme="minorHAnsi" w:cstheme="minorHAnsi"/>
          <w:spacing w:val="-1"/>
          <w:position w:val="10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10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22"/>
          <w:position w:val="10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A31B8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2016-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31B88">
        <w:rPr>
          <w:rFonts w:asciiTheme="minorHAnsi" w:hAnsiTheme="minorHAnsi" w:cstheme="minorHAnsi"/>
          <w:sz w:val="22"/>
          <w:szCs w:val="22"/>
        </w:rPr>
        <w:t>016</w:t>
      </w:r>
    </w:p>
    <w:p w14:paraId="0068293B" w14:textId="77777777" w:rsidR="00C22B7E" w:rsidRPr="00A31B88" w:rsidRDefault="00A31B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37027DB2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ppropr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-on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itie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room</w:t>
      </w:r>
    </w:p>
    <w:p w14:paraId="759CF785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lla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 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’</w:t>
      </w:r>
    </w:p>
    <w:p w14:paraId="21D09A16" w14:textId="77777777" w:rsidR="00C22B7E" w:rsidRPr="00A31B88" w:rsidRDefault="00A31B88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</w:p>
    <w:p w14:paraId="5AB3FFB4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cti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 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66581B2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lla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ure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cie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ce</w:t>
      </w:r>
    </w:p>
    <w:p w14:paraId="3F2D5352" w14:textId="77777777" w:rsidR="00C22B7E" w:rsidRPr="00A31B88" w:rsidRDefault="00A31B88">
      <w:pPr>
        <w:spacing w:line="280" w:lineRule="exact"/>
        <w:ind w:left="119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i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ic</w:t>
      </w:r>
      <w:r w:rsidRPr="00A31B88">
        <w:rPr>
          <w:rFonts w:asciiTheme="minorHAnsi" w:hAnsiTheme="minorHAnsi" w:cstheme="minorHAnsi"/>
          <w:i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J</w:t>
      </w:r>
      <w:r w:rsidRPr="00A31B8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i/>
          <w:position w:val="-1"/>
          <w:sz w:val="22"/>
          <w:szCs w:val="22"/>
        </w:rPr>
        <w:t>.</w:t>
      </w:r>
    </w:p>
    <w:p w14:paraId="48E23978" w14:textId="77777777" w:rsidR="00C22B7E" w:rsidRPr="00A31B88" w:rsidRDefault="00A31B88">
      <w:pPr>
        <w:spacing w:line="280" w:lineRule="exact"/>
        <w:ind w:left="119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k-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hon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ppropr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</w:p>
    <w:p w14:paraId="29C391C7" w14:textId="77777777" w:rsidR="00C22B7E" w:rsidRPr="00A31B88" w:rsidRDefault="00C22B7E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EBC4952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Te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er</w:t>
      </w:r>
      <w:r w:rsidRPr="00A31B8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ca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 xml:space="preserve">on </w:t>
      </w:r>
      <w:r w:rsidRPr="00A31B8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iel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xp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ie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A31B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 2014-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 2014</w:t>
      </w:r>
    </w:p>
    <w:p w14:paraId="2855BA50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n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7BD95BA3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137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 hours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hool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emi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cla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room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oop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5C9D6E7B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4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le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 p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orpo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ous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itie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lea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rs</w:t>
      </w:r>
    </w:p>
    <w:p w14:paraId="1EA43EAD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820" w:right="620" w:bottom="280" w:left="600" w:header="720" w:footer="720" w:gutter="0"/>
          <w:cols w:space="720"/>
        </w:sect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 b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 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1E052C18" w14:textId="77777777" w:rsidR="00C22B7E" w:rsidRPr="00A31B88" w:rsidRDefault="00A31B88">
      <w:pPr>
        <w:spacing w:before="63"/>
        <w:ind w:right="118"/>
        <w:jc w:val="right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K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b/>
          <w:sz w:val="22"/>
          <w:szCs w:val="22"/>
        </w:rPr>
        <w:t xml:space="preserve">t,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b/>
          <w:sz w:val="22"/>
          <w:szCs w:val="22"/>
        </w:rPr>
        <w:t>a</w:t>
      </w:r>
      <w:r w:rsidRPr="00A31B8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z w:val="22"/>
          <w:szCs w:val="22"/>
        </w:rPr>
        <w:t>2</w:t>
      </w:r>
    </w:p>
    <w:p w14:paraId="477965DE" w14:textId="77777777" w:rsidR="00C22B7E" w:rsidRPr="00A31B88" w:rsidRDefault="00C22B7E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745C4A0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CAR</w:t>
      </w:r>
      <w:r w:rsidRPr="00A31B88">
        <w:rPr>
          <w:rFonts w:asciiTheme="minorHAnsi" w:hAnsiTheme="minorHAnsi" w:cstheme="minorHAnsi"/>
          <w:b/>
          <w:sz w:val="22"/>
          <w:szCs w:val="22"/>
        </w:rPr>
        <w:t>EE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z w:val="22"/>
          <w:szCs w:val="22"/>
        </w:rPr>
        <w:t>-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z w:val="22"/>
          <w:szCs w:val="22"/>
        </w:rPr>
        <w:t>EL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b/>
          <w:sz w:val="22"/>
          <w:szCs w:val="22"/>
        </w:rPr>
        <w:t>TED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</w:p>
    <w:p w14:paraId="6A94F2D5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ur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li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rn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A31B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 2015-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2015</w:t>
      </w:r>
    </w:p>
    <w:p w14:paraId="6F34C4DF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 xml:space="preserve">1000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31B88">
        <w:rPr>
          <w:rFonts w:asciiTheme="minorHAnsi" w:hAnsiTheme="minorHAnsi" w:cstheme="minorHAnsi"/>
          <w:sz w:val="22"/>
          <w:szCs w:val="22"/>
        </w:rPr>
        <w:t>nds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ron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 xml:space="preserve">r,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uk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567183A4" w14:textId="77777777" w:rsidR="00C22B7E" w:rsidRPr="00A31B88" w:rsidRDefault="00A31B88">
      <w:pPr>
        <w:spacing w:line="280" w:lineRule="exact"/>
        <w:ind w:right="147"/>
        <w:jc w:val="right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iel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hr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oods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pot</w:t>
      </w:r>
    </w:p>
    <w:p w14:paraId="5BD40251" w14:textId="77777777" w:rsidR="00C22B7E" w:rsidRPr="00A31B88" w:rsidRDefault="00A31B88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Cr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out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p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n 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A31B88">
        <w:rPr>
          <w:rFonts w:asciiTheme="minorHAnsi" w:hAnsiTheme="minorHAnsi" w:cstheme="minorHAnsi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31B88">
        <w:rPr>
          <w:rFonts w:asciiTheme="minorHAnsi" w:hAnsiTheme="minorHAnsi" w:cstheme="minorHAnsi"/>
          <w:sz w:val="22"/>
          <w:szCs w:val="22"/>
        </w:rPr>
        <w:t>ure</w:t>
      </w:r>
    </w:p>
    <w:p w14:paraId="6F69D229" w14:textId="77777777" w:rsidR="00C22B7E" w:rsidRPr="00A31B88" w:rsidRDefault="00A31B88">
      <w:pPr>
        <w:tabs>
          <w:tab w:val="left" w:pos="820"/>
        </w:tabs>
        <w:spacing w:before="22" w:line="260" w:lineRule="exact"/>
        <w:ind w:left="840" w:right="710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6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z w:val="22"/>
          <w:szCs w:val="22"/>
        </w:rPr>
        <w:t>ons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on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ond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rks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xp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ore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e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mme</w:t>
      </w:r>
      <w:r w:rsidRPr="00A31B88">
        <w:rPr>
          <w:rFonts w:asciiTheme="minorHAns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 xml:space="preserve">or 5-10 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31B88">
        <w:rPr>
          <w:rFonts w:asciiTheme="minorHAnsi" w:hAnsiTheme="minorHAnsi" w:cstheme="minorHAnsi"/>
          <w:sz w:val="22"/>
          <w:szCs w:val="22"/>
        </w:rPr>
        <w:t>r 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</w:p>
    <w:p w14:paraId="49B06EF2" w14:textId="77777777" w:rsidR="00C22B7E" w:rsidRPr="00A31B88" w:rsidRDefault="00C22B7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09D2417" w14:textId="77777777" w:rsidR="00C22B7E" w:rsidRPr="00A31B88" w:rsidRDefault="00A31B88">
      <w:pPr>
        <w:spacing w:before="30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eer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or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lle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I                                                                              </w:t>
      </w:r>
      <w:r w:rsidRPr="00A31B88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12-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2015</w:t>
      </w:r>
    </w:p>
    <w:p w14:paraId="777E4897" w14:textId="77777777" w:rsidR="00C22B7E" w:rsidRPr="00A31B88" w:rsidRDefault="00C22B7E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2B3B893" w14:textId="77777777" w:rsidR="00C22B7E" w:rsidRPr="00A31B88" w:rsidRDefault="00A31B8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Ch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emi</w:t>
      </w:r>
      <w:r w:rsidRPr="00A31B8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ry</w:t>
      </w:r>
      <w:r w:rsidRPr="00A31B88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Teac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Ass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ta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orb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A31B8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2013-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2015</w:t>
      </w:r>
    </w:p>
    <w:p w14:paraId="03BCB2A7" w14:textId="77777777" w:rsidR="00C22B7E" w:rsidRPr="00A31B88" w:rsidRDefault="00C22B7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91E5C93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25E2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73B80B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31B88">
        <w:rPr>
          <w:rFonts w:asciiTheme="minorHAnsi" w:hAnsiTheme="minorHAnsi" w:cstheme="minorHAnsi"/>
          <w:b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CUR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ICU</w:t>
      </w:r>
      <w:r w:rsidRPr="00A31B88">
        <w:rPr>
          <w:rFonts w:asciiTheme="minorHAnsi" w:hAnsiTheme="minorHAnsi" w:cstheme="minorHAnsi"/>
          <w:b/>
          <w:sz w:val="22"/>
          <w:szCs w:val="22"/>
        </w:rPr>
        <w:t>L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b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A31B88">
        <w:rPr>
          <w:rFonts w:asciiTheme="minorHAnsi" w:hAnsiTheme="minorHAnsi" w:cstheme="minorHAnsi"/>
          <w:b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</w:p>
    <w:p w14:paraId="6B6853B6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am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pus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M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ry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Coord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or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A31B8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2012-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2016</w:t>
      </w:r>
    </w:p>
    <w:p w14:paraId="1C606588" w14:textId="77777777" w:rsidR="00C22B7E" w:rsidRPr="00A31B88" w:rsidRDefault="00A31B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orb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3923C1FD" w14:textId="77777777" w:rsidR="00C22B7E" w:rsidRPr="00A31B88" w:rsidRDefault="00A31B88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z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team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BD5C780" w14:textId="77777777" w:rsidR="00C22B7E" w:rsidRPr="00A31B88" w:rsidRDefault="00A31B88">
      <w:pPr>
        <w:tabs>
          <w:tab w:val="left" w:pos="820"/>
        </w:tabs>
        <w:spacing w:before="19" w:line="260" w:lineRule="exact"/>
        <w:ind w:left="840" w:right="343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h-b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bor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31B88">
        <w:rPr>
          <w:rFonts w:asciiTheme="minorHAnsi" w:hAnsiTheme="minorHAnsi" w:cstheme="minorHAnsi"/>
          <w:sz w:val="22"/>
          <w:szCs w:val="22"/>
        </w:rPr>
        <w:t>pus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A31B88">
        <w:rPr>
          <w:rFonts w:asciiTheme="minorHAnsi" w:hAnsiTheme="minorHAnsi" w:cstheme="minorHAnsi"/>
          <w:sz w:val="22"/>
          <w:szCs w:val="22"/>
        </w:rPr>
        <w:t>rs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t 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rds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</w:p>
    <w:p w14:paraId="43534301" w14:textId="77777777" w:rsidR="00C22B7E" w:rsidRPr="00A31B88" w:rsidRDefault="00A31B88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Con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xp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ait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ppr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hrou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 p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C3E5E78" w14:textId="77777777" w:rsidR="00C22B7E" w:rsidRPr="00A31B88" w:rsidRDefault="00C22B7E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FBB0B05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.R.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P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V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un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tee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ili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to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A31B88">
        <w:rPr>
          <w:rFonts w:asciiTheme="minorHAnsi" w:hAnsiTheme="minorHAnsi" w:cstheme="minorHAnsi"/>
          <w:sz w:val="22"/>
          <w:szCs w:val="22"/>
        </w:rPr>
        <w:t xml:space="preserve">ice)                                                     </w:t>
      </w:r>
      <w:r w:rsidRPr="00A31B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2012-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2016</w:t>
      </w:r>
    </w:p>
    <w:p w14:paraId="35A2882C" w14:textId="77777777" w:rsidR="00C22B7E" w:rsidRPr="00A31B88" w:rsidRDefault="00A31B88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orb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374ED328" w14:textId="77777777" w:rsidR="00C22B7E" w:rsidRPr="00A31B88" w:rsidRDefault="00A31B88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nd, </w:t>
      </w:r>
      <w:r w:rsidRPr="00A31B88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position w:val="-1"/>
          <w:sz w:val="22"/>
          <w:szCs w:val="22"/>
        </w:rPr>
        <w:t>2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012 –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rph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 bu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je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660770D5" w14:textId="77777777" w:rsidR="00C22B7E" w:rsidRPr="00A31B88" w:rsidRDefault="00A31B88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ila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2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011 –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hou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46808A46" w14:textId="77777777" w:rsidR="00C22B7E" w:rsidRPr="00A31B88" w:rsidRDefault="00A31B88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ittl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k,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2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010 –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4C4572AD" w14:textId="77777777" w:rsidR="00C22B7E" w:rsidRPr="00A31B88" w:rsidRDefault="00A31B88">
      <w:pPr>
        <w:spacing w:line="260" w:lineRule="exact"/>
        <w:ind w:left="479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.C., </w:t>
      </w:r>
      <w:r w:rsidRPr="00A31B88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2009 –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1F4D291F" w14:textId="77777777" w:rsidR="00C22B7E" w:rsidRPr="00A31B88" w:rsidRDefault="00C22B7E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E2F4EAB" w14:textId="77777777" w:rsidR="00C22B7E" w:rsidRPr="00A31B88" w:rsidRDefault="00A31B88">
      <w:pPr>
        <w:spacing w:before="30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mme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 C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ry</w:t>
      </w:r>
      <w:r w:rsidRPr="00A31B88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ea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A31B88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A31B8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2015-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2015</w:t>
      </w:r>
    </w:p>
    <w:p w14:paraId="27E9F01B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orb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</w:p>
    <w:p w14:paraId="54AD0A8F" w14:textId="77777777" w:rsidR="00C22B7E" w:rsidRPr="00A31B88" w:rsidRDefault="00A31B88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 pro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or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A31B88">
        <w:rPr>
          <w:rFonts w:asciiTheme="minorHAnsi" w:hAnsiTheme="minorHAnsi" w:cstheme="minorHAnsi"/>
          <w:sz w:val="22"/>
          <w:szCs w:val="22"/>
        </w:rPr>
        <w:t>bs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</w:p>
    <w:p w14:paraId="0D7AE61F" w14:textId="77777777" w:rsidR="00C22B7E" w:rsidRPr="00A31B88" w:rsidRDefault="00A31B88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d,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d,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la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dur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3EDAE264" w14:textId="77777777" w:rsidR="00C22B7E" w:rsidRPr="00A31B88" w:rsidRDefault="00A31B88">
      <w:pPr>
        <w:spacing w:line="260" w:lineRule="exact"/>
        <w:ind w:left="802" w:right="8391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Ch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emi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ry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</w:p>
    <w:p w14:paraId="6E2BF9D5" w14:textId="77777777" w:rsidR="00C22B7E" w:rsidRPr="00A31B88" w:rsidRDefault="00A31B88">
      <w:pPr>
        <w:tabs>
          <w:tab w:val="left" w:pos="820"/>
        </w:tabs>
        <w:spacing w:before="20" w:line="260" w:lineRule="exact"/>
        <w:ind w:left="840" w:right="228" w:hanging="36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xp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es</w:t>
      </w:r>
      <w:r w:rsidRPr="00A31B88">
        <w:rPr>
          <w:rFonts w:asciiTheme="minorHAnsi" w:hAnsiTheme="minorHAnsi" w:cstheme="minorHAnsi"/>
          <w:sz w:val="22"/>
          <w:szCs w:val="22"/>
        </w:rPr>
        <w:t>our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 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 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</w:p>
    <w:p w14:paraId="281C429D" w14:textId="77777777" w:rsidR="00C22B7E" w:rsidRPr="00A31B88" w:rsidRDefault="00A31B88">
      <w:pPr>
        <w:spacing w:line="260" w:lineRule="exact"/>
        <w:ind w:left="479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Co-r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ie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or po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am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pus</w:t>
      </w:r>
    </w:p>
    <w:p w14:paraId="5F34399B" w14:textId="77777777" w:rsidR="00C22B7E" w:rsidRPr="00A31B88" w:rsidRDefault="00C22B7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192CE77" w14:textId="77777777" w:rsidR="00C22B7E" w:rsidRPr="00A31B88" w:rsidRDefault="00A31B88">
      <w:pPr>
        <w:ind w:left="119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ADDI</w:t>
      </w:r>
      <w:r w:rsidRPr="00A31B88">
        <w:rPr>
          <w:rFonts w:asciiTheme="minorHAnsi" w:hAnsiTheme="minorHAnsi" w:cstheme="minorHAnsi"/>
          <w:b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A31B88">
        <w:rPr>
          <w:rFonts w:asciiTheme="minorHAnsi" w:hAnsiTheme="minorHAnsi" w:cstheme="minorHAnsi"/>
          <w:b/>
          <w:sz w:val="22"/>
          <w:szCs w:val="22"/>
        </w:rPr>
        <w:t>L T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RAIN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</w:p>
    <w:p w14:paraId="28079F4C" w14:textId="77777777" w:rsidR="00C22B7E" w:rsidRPr="00A31B88" w:rsidRDefault="00A31B88">
      <w:pPr>
        <w:tabs>
          <w:tab w:val="left" w:pos="820"/>
        </w:tabs>
        <w:spacing w:before="37" w:line="220" w:lineRule="exact"/>
        <w:ind w:left="840" w:right="571" w:hanging="361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A31B88">
        <w:rPr>
          <w:rFonts w:asciiTheme="minorHAnsi" w:eastAsia="Century Gothic" w:hAnsiTheme="minorHAnsi" w:cstheme="minorHAnsi"/>
          <w:sz w:val="22"/>
          <w:szCs w:val="22"/>
        </w:rPr>
        <w:tab/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31B88">
        <w:rPr>
          <w:rFonts w:asciiTheme="minorHAnsi" w:hAnsiTheme="minorHAnsi" w:cstheme="minorHAnsi"/>
          <w:sz w:val="22"/>
          <w:szCs w:val="22"/>
        </w:rPr>
        <w:t>on of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x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 xml:space="preserve">or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: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to te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ta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ie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31B88">
        <w:rPr>
          <w:rFonts w:asciiTheme="minorHAnsi" w:hAnsiTheme="minorHAnsi" w:cstheme="minorHAnsi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al</w:t>
      </w:r>
      <w:r w:rsidRPr="00A31B8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 xml:space="preserve">al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A31B88">
        <w:rPr>
          <w:rFonts w:asciiTheme="minorHAnsi" w:hAnsiTheme="minorHAnsi" w:cstheme="minorHAnsi"/>
          <w:sz w:val="22"/>
          <w:szCs w:val="22"/>
        </w:rPr>
        <w:t>%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ate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)</w:t>
      </w:r>
      <w:r w:rsidRPr="00A31B8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elected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31B88">
        <w:rPr>
          <w:rFonts w:asciiTheme="minorHAnsi" w:hAnsiTheme="minorHAnsi" w:cstheme="minorHAnsi"/>
          <w:sz w:val="22"/>
          <w:szCs w:val="22"/>
        </w:rPr>
        <w:t>is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I te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ts</w:t>
      </w:r>
    </w:p>
    <w:p w14:paraId="4776E806" w14:textId="77777777" w:rsidR="00C22B7E" w:rsidRPr="00A31B88" w:rsidRDefault="00A31B88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ee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 B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ai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d – 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>al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2015</w:t>
      </w:r>
    </w:p>
    <w:p w14:paraId="37AFF79C" w14:textId="77777777" w:rsidR="00C22B7E" w:rsidRPr="00A31B88" w:rsidRDefault="00A31B88">
      <w:pPr>
        <w:spacing w:line="280" w:lineRule="exact"/>
        <w:ind w:left="1161" w:right="1804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A31B88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  <w:r w:rsidRPr="00A31B88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 xml:space="preserve">d to 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rec</w:t>
      </w:r>
      <w:r w:rsidRPr="00A31B88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ni</w:t>
      </w:r>
      <w:r w:rsidRPr="00A31B88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position w:val="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ning</w:t>
      </w:r>
      <w:r w:rsidRPr="00A31B8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ns of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2"/>
          <w:position w:val="1"/>
          <w:sz w:val="22"/>
          <w:szCs w:val="22"/>
        </w:rPr>
        <w:t>x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 xml:space="preserve">l 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bu</w:t>
      </w:r>
      <w:r w:rsidRPr="00A31B88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ommuni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ca</w:t>
      </w:r>
      <w:r w:rsidRPr="00A31B88">
        <w:rPr>
          <w:rFonts w:asciiTheme="minorHAnsi" w:hAnsiTheme="minorHAnsi" w:cstheme="minorHAnsi"/>
          <w:spacing w:val="3"/>
          <w:position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c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position w:val="1"/>
          <w:sz w:val="22"/>
          <w:szCs w:val="22"/>
        </w:rPr>
        <w:t>er</w:t>
      </w:r>
      <w:r w:rsidRPr="00A31B88">
        <w:rPr>
          <w:rFonts w:asciiTheme="minorHAnsi" w:hAnsiTheme="minorHAnsi" w:cstheme="minorHAnsi"/>
          <w:position w:val="1"/>
          <w:sz w:val="22"/>
          <w:szCs w:val="22"/>
        </w:rPr>
        <w:t>ns</w:t>
      </w:r>
    </w:p>
    <w:p w14:paraId="74BAF5CF" w14:textId="77777777" w:rsidR="00C22B7E" w:rsidRPr="00A31B88" w:rsidRDefault="00A31B88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740" w:right="600" w:bottom="280" w:left="600" w:header="720" w:footer="720" w:gutter="0"/>
          <w:cols w:space="720"/>
        </w:sect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13"/>
          <w:w w:val="76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(C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pon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 xml:space="preserve">)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–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hAnsiTheme="minorHAnsi" w:cstheme="minorHAnsi"/>
          <w:sz w:val="22"/>
          <w:szCs w:val="22"/>
        </w:rPr>
        <w:t>2015</w:t>
      </w:r>
    </w:p>
    <w:p w14:paraId="4374F3BF" w14:textId="77777777" w:rsidR="00C22B7E" w:rsidRPr="00A31B88" w:rsidRDefault="00A31B88">
      <w:pPr>
        <w:spacing w:before="26"/>
        <w:ind w:left="4511" w:right="445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  <w:u w:val="thick" w:color="000000"/>
        </w:rPr>
        <w:lastRenderedPageBreak/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  <w:u w:val="thick" w:color="000000"/>
        </w:rPr>
        <w:t>V</w:t>
      </w:r>
      <w:r w:rsidRPr="00A31B88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ER</w:t>
      </w:r>
      <w:r w:rsidRPr="00A31B88">
        <w:rPr>
          <w:rFonts w:asciiTheme="minorHAnsi" w:eastAsia="Calibri" w:hAnsiTheme="minorHAnsi" w:cstheme="minorHAnsi"/>
          <w:b/>
          <w:spacing w:val="-10"/>
          <w:sz w:val="22"/>
          <w:szCs w:val="22"/>
          <w:u w:val="thick" w:color="000000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val="thick" w:color="000000"/>
        </w:rPr>
        <w:t>L</w:t>
      </w: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ETTER</w:t>
      </w:r>
    </w:p>
    <w:p w14:paraId="78B7AF70" w14:textId="77777777" w:rsidR="00C22B7E" w:rsidRPr="00A31B88" w:rsidRDefault="00C22B7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9D25FB6" w14:textId="77777777" w:rsidR="00C22B7E" w:rsidRPr="00A31B88" w:rsidRDefault="00A31B88">
      <w:pPr>
        <w:ind w:left="120" w:right="7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A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 lett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h an 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skills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fit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rga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AEA50E" w14:textId="77777777" w:rsidR="00C22B7E" w:rsidRPr="00A31B88" w:rsidRDefault="00A31B88">
      <w:pPr>
        <w:spacing w:line="380" w:lineRule="exact"/>
        <w:ind w:left="4456" w:right="43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Fo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atti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ps</w:t>
      </w:r>
    </w:p>
    <w:p w14:paraId="04FEDF0F" w14:textId="77777777" w:rsidR="00C22B7E" w:rsidRPr="00A31B88" w:rsidRDefault="00A31B88">
      <w:pPr>
        <w:spacing w:before="5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H: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ically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z w:val="22"/>
          <w:szCs w:val="22"/>
        </w:rPr>
        <w:t>-4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BFF52D" w14:textId="77777777" w:rsidR="00C22B7E" w:rsidRPr="00A31B88" w:rsidRDefault="00C22B7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F2D9811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2F7A0D" w14:textId="77777777" w:rsidR="00C22B7E" w:rsidRPr="00A31B88" w:rsidRDefault="00C22B7E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F6A0F34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RU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E: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each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Vary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str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re.</w:t>
      </w:r>
    </w:p>
    <w:p w14:paraId="62D6067F" w14:textId="77777777" w:rsidR="00C22B7E" w:rsidRPr="00A31B88" w:rsidRDefault="00C22B7E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7C4105A" w14:textId="77777777" w:rsidR="00C22B7E" w:rsidRPr="00A31B88" w:rsidRDefault="00A31B88">
      <w:pPr>
        <w:ind w:left="4950" w:right="48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Con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ent</w:t>
      </w:r>
    </w:p>
    <w:p w14:paraId="47B41AD8" w14:textId="77777777" w:rsidR="00C22B7E" w:rsidRPr="00A31B88" w:rsidRDefault="00A31B88">
      <w:pPr>
        <w:spacing w:before="53"/>
        <w:ind w:left="120" w:right="13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Bef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first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ese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h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b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</w:rPr>
        <w:t>ress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z w:val="22"/>
          <w:szCs w:val="22"/>
        </w:rPr>
        <w:t>ey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ated 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istrict.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xt,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fle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alific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kills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ect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ree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ely fit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ir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nd/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istrict.</w:t>
      </w:r>
    </w:p>
    <w:p w14:paraId="6376BB9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086C7F" w14:textId="77777777" w:rsidR="00C22B7E" w:rsidRPr="00A31B88" w:rsidRDefault="00C22B7E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73724A5" w14:textId="77777777" w:rsidR="00C22B7E" w:rsidRPr="00A31B88" w:rsidRDefault="00A31B88">
      <w:pPr>
        <w:ind w:left="120" w:right="394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let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cif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if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Call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A31B88">
        <w:rPr>
          <w:rFonts w:asciiTheme="minorHAnsi" w:eastAsia="Calibri" w:hAnsiTheme="minorHAnsi" w:cstheme="minorHAnsi"/>
          <w:sz w:val="22"/>
          <w:szCs w:val="22"/>
        </w:rPr>
        <w:t>iri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if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A31B88">
        <w:rPr>
          <w:rFonts w:asciiTheme="minorHAnsi" w:eastAsia="Calibri" w:hAnsiTheme="minorHAnsi" w:cstheme="minorHAnsi"/>
          <w:sz w:val="22"/>
          <w:szCs w:val="22"/>
        </w:rPr>
        <w:t>t list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scr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If a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 tit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.g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r).</w:t>
      </w:r>
    </w:p>
    <w:p w14:paraId="0985A5FC" w14:textId="77777777" w:rsidR="00C22B7E" w:rsidRPr="00A31B88" w:rsidRDefault="00C22B7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73D786E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420388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ODY:</w:t>
      </w:r>
    </w:p>
    <w:p w14:paraId="4B8E3DA4" w14:textId="77777777" w:rsidR="00C22B7E" w:rsidRPr="00A31B88" w:rsidRDefault="00A31B88">
      <w:pPr>
        <w:spacing w:before="4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irst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: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 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h 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ain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r’s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ADF9020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A31B88">
        <w:rPr>
          <w:rFonts w:asciiTheme="minorHAnsi" w:eastAsia="Calibri" w:hAnsiTheme="minorHAnsi" w:cstheme="minorHAnsi"/>
          <w:sz w:val="22"/>
          <w:szCs w:val="22"/>
        </w:rPr>
        <w:t>h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arch</w:t>
      </w:r>
    </w:p>
    <w:p w14:paraId="5DA8E368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tate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writi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ett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–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nqu</w:t>
      </w:r>
      <w:r w:rsidRPr="00A31B88">
        <w:rPr>
          <w:rFonts w:asciiTheme="minorHAnsi" w:eastAsia="Calibri" w:hAnsiTheme="minorHAnsi" w:cstheme="minorHAnsi"/>
          <w:sz w:val="22"/>
          <w:szCs w:val="22"/>
        </w:rPr>
        <w:t>iri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328E712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rce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rral,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if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33572A8" w14:textId="77777777" w:rsidR="00C22B7E" w:rsidRPr="00A31B88" w:rsidRDefault="00A31B88">
      <w:pPr>
        <w:spacing w:before="4"/>
        <w:ind w:left="48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ith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alificat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skills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stra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alified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ate</w:t>
      </w:r>
    </w:p>
    <w:p w14:paraId="747C7E0E" w14:textId="77777777" w:rsidR="00C22B7E" w:rsidRPr="00A31B88" w:rsidRDefault="00C22B7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6FCD5EC" w14:textId="77777777" w:rsidR="00C22B7E" w:rsidRPr="00A31B88" w:rsidRDefault="00A31B88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le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(s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  <w:u w:val="single" w:color="000000"/>
        </w:rPr>
        <w:t>)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h 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</w:rPr>
        <w:t>asi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can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CA79BE0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Gi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x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skills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lis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 in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rst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15138B63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let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9D7127C" w14:textId="77777777" w:rsidR="00C22B7E" w:rsidRPr="00A31B88" w:rsidRDefault="00C22B7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AECD765" w14:textId="77777777" w:rsidR="00C22B7E" w:rsidRPr="00A31B88" w:rsidRDefault="00A31B88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al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ph</w:t>
      </w:r>
      <w:r w:rsidRPr="00A31B88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: </w:t>
      </w:r>
      <w:r w:rsidRPr="00A31B88">
        <w:rPr>
          <w:rFonts w:asciiTheme="minorHAnsi" w:eastAsia="Calibri" w:hAnsiTheme="minorHAnsi" w:cstheme="minorHAnsi"/>
          <w:spacing w:val="-49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h 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rap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B1007F2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Reiter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sit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10DA8FB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tate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ciat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ye</w:t>
      </w:r>
      <w:r w:rsidRPr="00A31B88">
        <w:rPr>
          <w:rFonts w:asciiTheme="minorHAnsi" w:eastAsia="Calibri" w:hAnsiTheme="minorHAnsi" w:cstheme="minorHAnsi"/>
          <w:sz w:val="22"/>
          <w:szCs w:val="22"/>
        </w:rPr>
        <w:t>r’s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4186566" w14:textId="77777777" w:rsidR="00C22B7E" w:rsidRPr="00A31B88" w:rsidRDefault="00A31B88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56F6C714" w14:textId="77777777" w:rsidR="00C22B7E" w:rsidRPr="00A31B88" w:rsidRDefault="00A31B88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tact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54403FFA" w14:textId="77777777" w:rsidR="00C22B7E" w:rsidRPr="00A31B88" w:rsidRDefault="00C22B7E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FE3415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FB467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C8938E" w14:textId="77777777" w:rsidR="00C22B7E" w:rsidRPr="00A31B88" w:rsidRDefault="00A31B88">
      <w:pPr>
        <w:ind w:left="120" w:right="111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pgSz w:w="12240" w:h="15840"/>
          <w:pgMar w:top="400" w:right="660" w:bottom="280" w:left="600" w:header="720" w:footer="720" w:gutter="0"/>
          <w:cols w:space="720"/>
        </w:sect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OSI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etter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ess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ally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A31B88">
        <w:rPr>
          <w:rFonts w:asciiTheme="minorHAnsi" w:eastAsia="Calibri" w:hAnsiTheme="minorHAnsi" w:cstheme="minorHAnsi"/>
          <w:sz w:val="22"/>
          <w:szCs w:val="22"/>
        </w:rPr>
        <w:t>e.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ectf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s,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etc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).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4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aces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en 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 If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in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in 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. If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itti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rial</w:t>
      </w:r>
      <w:r w:rsidRPr="00A31B8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icall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icall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”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D19B01" w14:textId="77777777" w:rsidR="00C22B7E" w:rsidRPr="00A31B88" w:rsidRDefault="00A31B88">
      <w:pPr>
        <w:spacing w:before="78"/>
        <w:ind w:left="4481" w:right="4466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lastRenderedPageBreak/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mple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ov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tt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</w:p>
    <w:p w14:paraId="11346F33" w14:textId="77777777" w:rsidR="00C22B7E" w:rsidRPr="00A31B88" w:rsidRDefault="00C22B7E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39AB87E" w14:textId="77777777" w:rsidR="00C22B7E" w:rsidRPr="00A31B88" w:rsidRDefault="00A31B88">
      <w:pPr>
        <w:ind w:left="4316" w:right="4300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z w:val="22"/>
          <w:szCs w:val="22"/>
        </w:rPr>
        <w:t>am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l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ht</w:t>
      </w:r>
    </w:p>
    <w:p w14:paraId="01A47FC3" w14:textId="77777777" w:rsidR="00C22B7E" w:rsidRPr="00A31B88" w:rsidRDefault="00A31B88">
      <w:pPr>
        <w:spacing w:line="220" w:lineRule="exact"/>
        <w:ind w:left="3528" w:right="3508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2121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enue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e, WI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555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31B88">
        <w:rPr>
          <w:rFonts w:asciiTheme="minorHAnsi" w:hAnsiTheme="minorHAnsi" w:cstheme="minorHAnsi"/>
          <w:sz w:val="22"/>
          <w:szCs w:val="22"/>
        </w:rPr>
        <w:t>5</w:t>
      </w:r>
    </w:p>
    <w:p w14:paraId="1EC601FB" w14:textId="77777777" w:rsidR="00C22B7E" w:rsidRPr="00A31B88" w:rsidRDefault="00A31B88">
      <w:pPr>
        <w:spacing w:line="220" w:lineRule="exact"/>
        <w:ind w:left="2388" w:right="2367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920) 337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5555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hyperlink r:id="rId13"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.kn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gh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t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nc.e</w:t>
        </w:r>
        <w:r w:rsidRPr="00A31B88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d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u</w:t>
        </w:r>
      </w:hyperlink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 •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14"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www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li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nked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n.c</w:t>
        </w:r>
        <w:r w:rsidRPr="00A31B88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o</w:t>
        </w:r>
        <w:r w:rsidRPr="00A31B88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/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/s</w:t>
        </w:r>
        <w:r w:rsidRPr="00A31B88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kn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ght</w:t>
        </w:r>
      </w:hyperlink>
    </w:p>
    <w:p w14:paraId="2D46BF1F" w14:textId="77777777" w:rsidR="00C22B7E" w:rsidRPr="00A31B88" w:rsidRDefault="00C22B7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E1ECB70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F483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3255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2D30CF" w14:textId="77777777" w:rsidR="00C22B7E" w:rsidRPr="00A31B88" w:rsidRDefault="00A31B88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pict w14:anchorId="7DD2A853">
          <v:group id="_x0000_s1032" style="position:absolute;left:0;text-align:left;margin-left:34.55pt;margin-top:55.3pt;width:542.9pt;height:0;z-index:-1601;mso-position-horizontal-relative:page;mso-position-vertical-relative:page" coordorigin="691,1106" coordsize="10858,0">
            <v:shape id="_x0000_s1033" style="position:absolute;left:691;top:1106;width:10858;height:0" coordorigin="691,1106" coordsize="10858,0" path="m691,1106r10858,e" filled="f" strokeweight=".58pt">
              <v:path arrowok="t"/>
            </v:shape>
            <w10:wrap anchorx="page" anchory="page"/>
          </v:group>
        </w:pict>
      </w:r>
      <w:r w:rsidRPr="00A31B88">
        <w:rPr>
          <w:rFonts w:asciiTheme="minorHAnsi" w:hAnsiTheme="minorHAnsi" w:cstheme="minorHAnsi"/>
          <w:sz w:val="22"/>
          <w:szCs w:val="22"/>
        </w:rPr>
        <w:pict w14:anchorId="15906387">
          <v:group id="_x0000_s1030" style="position:absolute;left:0;text-align:left;margin-left:37pt;margin-top:-23.2pt;width:543pt;height:0;z-index:-1600;mso-position-horizontal-relative:page" coordorigin="740,-464" coordsize="10860,0">
            <v:shape id="_x0000_s1031" style="position:absolute;left:740;top:-464;width:10860;height:0" coordorigin="740,-464" coordsize="10860,0" path="m740,-464r10860,e" filled="f">
              <v:path arrowok="t"/>
            </v:shape>
            <w10:wrap anchorx="page"/>
          </v:group>
        </w:pic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9, 20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A31B88">
        <w:rPr>
          <w:rFonts w:asciiTheme="minorHAnsi" w:hAnsiTheme="minorHAnsi" w:cstheme="minorHAnsi"/>
          <w:sz w:val="22"/>
          <w:szCs w:val="22"/>
        </w:rPr>
        <w:t>6</w:t>
      </w:r>
    </w:p>
    <w:p w14:paraId="7FB64EBC" w14:textId="77777777" w:rsidR="00C22B7E" w:rsidRPr="00A31B88" w:rsidRDefault="00C22B7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FF784D3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Ma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es</w:t>
      </w:r>
    </w:p>
    <w:p w14:paraId="25AF5651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 xml:space="preserve">an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ns</w:t>
      </w:r>
    </w:p>
    <w:p w14:paraId="528F15BA" w14:textId="77777777" w:rsidR="00C22B7E" w:rsidRPr="00A31B88" w:rsidRDefault="00A31B88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ey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Schoo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</w:p>
    <w:p w14:paraId="5641522B" w14:textId="77777777" w:rsidR="00C22B7E" w:rsidRPr="00A31B88" w:rsidRDefault="00A31B88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 xml:space="preserve">507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. 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enue</w:t>
      </w:r>
    </w:p>
    <w:p w14:paraId="22FA0E0B" w14:textId="77777777" w:rsidR="00C22B7E" w:rsidRPr="00A31B88" w:rsidRDefault="00A31B88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, WI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54768</w:t>
      </w:r>
    </w:p>
    <w:p w14:paraId="6DF98E57" w14:textId="77777777" w:rsidR="00C22B7E" w:rsidRPr="00A31B88" w:rsidRDefault="00C22B7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9D69159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ear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 xml:space="preserve">s.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es:</w:t>
      </w:r>
    </w:p>
    <w:p w14:paraId="5792D2FB" w14:textId="77777777" w:rsidR="00C22B7E" w:rsidRPr="00A31B88" w:rsidRDefault="00C22B7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6B4C43F" w14:textId="77777777" w:rsidR="00C22B7E" w:rsidRPr="00A31B88" w:rsidRDefault="00A31B88">
      <w:pPr>
        <w:spacing w:line="234" w:lineRule="auto"/>
        <w:ind w:left="120" w:right="95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“Wh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,”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as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as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hAnsiTheme="minorHAnsi" w:cstheme="minorHAnsi"/>
          <w:sz w:val="22"/>
          <w:szCs w:val="22"/>
        </w:rPr>
        <w:t>our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eb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e.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ce, pac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al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ean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. 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d has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ade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and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ac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9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31B88">
        <w:rPr>
          <w:rFonts w:asciiTheme="minorHAnsi" w:hAnsiTheme="minorHAnsi" w:cstheme="minorHAnsi"/>
          <w:sz w:val="22"/>
          <w:szCs w:val="22"/>
        </w:rPr>
        <w:t>%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our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and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A31B88">
        <w:rPr>
          <w:rFonts w:asciiTheme="minorHAnsi" w:hAnsiTheme="minorHAnsi" w:cstheme="minorHAnsi"/>
          <w:sz w:val="22"/>
          <w:szCs w:val="22"/>
        </w:rPr>
        <w:t>3%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an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ch 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hope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 xml:space="preserve">s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opp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our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A31B88">
        <w:rPr>
          <w:rFonts w:asciiTheme="minorHAnsi" w:hAnsiTheme="minorHAnsi" w:cstheme="minorHAnsi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</w:t>
      </w:r>
      <w:r w:rsidRPr="00A31B88">
        <w:rPr>
          <w:rFonts w:asciiTheme="minorHAnsi" w:hAnsiTheme="minorHAnsi" w:cstheme="minorHAnsi"/>
          <w:spacing w:val="-2"/>
          <w:position w:val="10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ach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ay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2013 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be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adua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31B88">
        <w:rPr>
          <w:rFonts w:asciiTheme="minorHAnsi" w:hAnsiTheme="minorHAnsi" w:cstheme="minorHAnsi"/>
          <w:sz w:val="22"/>
          <w:szCs w:val="22"/>
        </w:rPr>
        <w:t>om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z w:val="22"/>
          <w:szCs w:val="22"/>
        </w:rPr>
        <w:t>ac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duca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and</w:t>
      </w:r>
    </w:p>
    <w:p w14:paraId="4FD96F4A" w14:textId="77777777" w:rsidR="00C22B7E" w:rsidRPr="00A31B88" w:rsidRDefault="00A31B88">
      <w:pPr>
        <w:ind w:left="120" w:right="65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an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ua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rts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nnec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and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, 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no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enha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ce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A31B88">
        <w:rPr>
          <w:rFonts w:asciiTheme="minorHAnsi" w:hAnsiTheme="minorHAnsi" w:cstheme="minorHAnsi"/>
          <w:sz w:val="22"/>
          <w:szCs w:val="22"/>
        </w:rPr>
        <w:t>oo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, and 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 b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eds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31B88">
        <w:rPr>
          <w:rFonts w:asciiTheme="minorHAnsi" w:hAnsiTheme="minorHAnsi" w:cstheme="minorHAnsi"/>
          <w:sz w:val="22"/>
          <w:szCs w:val="22"/>
        </w:rPr>
        <w:t>uden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I can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d.</w:t>
      </w:r>
    </w:p>
    <w:p w14:paraId="638F51E2" w14:textId="77777777" w:rsidR="00C22B7E" w:rsidRPr="00A31B88" w:rsidRDefault="00C22B7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C452971" w14:textId="77777777" w:rsidR="00C22B7E" w:rsidRPr="00A31B88" w:rsidRDefault="00A31B88">
      <w:pPr>
        <w:spacing w:line="236" w:lineRule="auto"/>
        <w:ind w:left="120" w:right="231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So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ong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cu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z w:val="22"/>
          <w:szCs w:val="22"/>
        </w:rPr>
        <w:t>and 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end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ool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, pa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 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, and 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nes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ne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ils</w:t>
      </w:r>
      <w:r w:rsidRPr="00A31B88">
        <w:rPr>
          <w:rFonts w:asciiTheme="minorHAnsi" w:hAnsiTheme="minorHAnsi" w:cstheme="minorHAnsi"/>
          <w:sz w:val="22"/>
          <w:szCs w:val="22"/>
        </w:rPr>
        <w:t>, pho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 con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ces.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possess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ab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use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chn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and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31B88">
        <w:rPr>
          <w:rFonts w:asciiTheme="minorHAnsi" w:hAnsiTheme="minorHAnsi" w:cstheme="minorHAnsi"/>
          <w:sz w:val="22"/>
          <w:szCs w:val="22"/>
        </w:rPr>
        <w:t>nd en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e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. For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exa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e,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firs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ds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 spe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ht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ds,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ht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ds,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nd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er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uden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ng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xa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8</w:t>
      </w:r>
      <w:r w:rsidRPr="00A31B88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A31B88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anced Lan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ua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uden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ead 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s. 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ed 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n 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a,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ut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, 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 xml:space="preserve">en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ed 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WebPa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, 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odca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. 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, at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end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ear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ed on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cho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e;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any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cho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about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he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ech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</w:p>
    <w:p w14:paraId="54537B76" w14:textId="77777777" w:rsidR="00C22B7E" w:rsidRPr="00A31B88" w:rsidRDefault="00C22B7E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1B44C8A" w14:textId="77777777" w:rsidR="00C22B7E" w:rsidRPr="00A31B88" w:rsidRDefault="00A31B88">
      <w:pPr>
        <w:spacing w:line="234" w:lineRule="auto"/>
        <w:ind w:left="120" w:right="19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exc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 xml:space="preserve">ed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bout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our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eam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of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z w:val="22"/>
          <w:szCs w:val="22"/>
        </w:rPr>
        <w:t>ca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and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ng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 va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us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e. 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 xml:space="preserve">e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School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nua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on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ht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cho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.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nk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hAnsiTheme="minorHAnsi" w:cstheme="minorHAnsi"/>
          <w:sz w:val="22"/>
          <w:szCs w:val="22"/>
        </w:rPr>
        <w:t xml:space="preserve">ou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 qua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2</w:t>
      </w:r>
      <w:r w:rsidRPr="00A31B88">
        <w:rPr>
          <w:rFonts w:asciiTheme="minorHAnsi" w:hAnsiTheme="minorHAnsi" w:cstheme="minorHAnsi"/>
          <w:spacing w:val="-2"/>
          <w:position w:val="10"/>
          <w:sz w:val="22"/>
          <w:szCs w:val="22"/>
        </w:rPr>
        <w:t>n</w:t>
      </w:r>
      <w:r w:rsidRPr="00A31B88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ade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z w:val="22"/>
          <w:szCs w:val="22"/>
        </w:rPr>
        <w:t>, 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ook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 h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31B88">
        <w:rPr>
          <w:rFonts w:asciiTheme="minorHAnsi" w:hAnsiTheme="minorHAnsi" w:cstheme="minorHAnsi"/>
          <w:sz w:val="22"/>
          <w:szCs w:val="22"/>
        </w:rPr>
        <w:t>om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ou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he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near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cu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y qua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on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f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ou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ou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e, 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can be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A31B88">
        <w:rPr>
          <w:rFonts w:asciiTheme="minorHAnsi" w:hAnsiTheme="minorHAnsi" w:cstheme="minorHAnsi"/>
          <w:sz w:val="22"/>
          <w:szCs w:val="22"/>
        </w:rPr>
        <w:t>ea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hed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92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A31B88">
        <w:rPr>
          <w:rFonts w:asciiTheme="minorHAnsi" w:hAnsiTheme="minorHAnsi" w:cstheme="minorHAnsi"/>
          <w:sz w:val="22"/>
          <w:szCs w:val="22"/>
        </w:rPr>
        <w:t>)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337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 or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hyperlink r:id="rId15">
        <w:r w:rsidRPr="00A31B88">
          <w:rPr>
            <w:rFonts w:asciiTheme="minorHAnsi" w:hAnsiTheme="minorHAnsi" w:cstheme="minorHAnsi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k</w:t>
        </w:r>
        <w:r w:rsidRPr="00A31B88">
          <w:rPr>
            <w:rFonts w:asciiTheme="minorHAnsi" w:hAnsiTheme="minorHAnsi" w:cstheme="minorHAnsi"/>
            <w:sz w:val="22"/>
            <w:szCs w:val="22"/>
          </w:rPr>
          <w:t>n</w:t>
        </w:r>
        <w:r w:rsidRPr="00A31B8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A31B88">
          <w:rPr>
            <w:rFonts w:asciiTheme="minorHAnsi" w:hAnsiTheme="minorHAnsi" w:cstheme="minorHAnsi"/>
            <w:sz w:val="22"/>
            <w:szCs w:val="22"/>
          </w:rPr>
          <w:t>h</w:t>
        </w:r>
        <w:r w:rsidRPr="00A31B88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A31B88">
          <w:rPr>
            <w:rFonts w:asciiTheme="minorHAnsi" w:hAnsiTheme="minorHAnsi" w:cstheme="minorHAnsi"/>
            <w:sz w:val="22"/>
            <w:szCs w:val="22"/>
          </w:rPr>
          <w:t>nc.edu.</w:t>
        </w:r>
      </w:hyperlink>
      <w:r w:rsidRPr="00A31B88">
        <w:rPr>
          <w:rFonts w:asciiTheme="minorHAnsi" w:hAnsiTheme="minorHAnsi" w:cstheme="minorHAnsi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n, I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 xml:space="preserve">ook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at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ppo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un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at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d. 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o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!</w:t>
      </w:r>
    </w:p>
    <w:p w14:paraId="1CE9087A" w14:textId="77777777" w:rsidR="00C22B7E" w:rsidRPr="00A31B88" w:rsidRDefault="00C22B7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2F6E898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nc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>,</w:t>
      </w:r>
    </w:p>
    <w:p w14:paraId="4545D281" w14:textId="77777777" w:rsidR="00C22B7E" w:rsidRPr="00A31B88" w:rsidRDefault="00C22B7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2A97D0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2F1B8F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4133DC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6F62E1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Sam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ht</w:t>
      </w:r>
    </w:p>
    <w:p w14:paraId="6D31110D" w14:textId="77777777" w:rsidR="00C22B7E" w:rsidRPr="00A31B88" w:rsidRDefault="00A31B88">
      <w:pPr>
        <w:spacing w:before="1" w:line="958" w:lineRule="auto"/>
        <w:ind w:left="120" w:right="8068"/>
        <w:rPr>
          <w:rFonts w:asciiTheme="minorHAnsi" w:hAnsiTheme="minorHAnsi" w:cstheme="minorHAnsi"/>
          <w:sz w:val="22"/>
          <w:szCs w:val="22"/>
        </w:rPr>
        <w:sectPr w:rsidR="00C22B7E" w:rsidRPr="00A31B88">
          <w:pgSz w:w="12240" w:h="15840"/>
          <w:pgMar w:top="720" w:right="620" w:bottom="280" w:left="600" w:header="720" w:footer="720" w:gutter="0"/>
          <w:cols w:space="720"/>
        </w:sect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Sub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)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u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: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su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 xml:space="preserve">e,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31B88">
        <w:rPr>
          <w:rFonts w:asciiTheme="minorHAnsi" w:hAnsiTheme="minorHAnsi" w:cstheme="minorHAnsi"/>
          <w:sz w:val="22"/>
          <w:szCs w:val="22"/>
        </w:rPr>
        <w:t>nces</w:t>
      </w:r>
    </w:p>
    <w:p w14:paraId="0E680C39" w14:textId="77777777" w:rsidR="00C22B7E" w:rsidRPr="00A31B88" w:rsidRDefault="00A31B88">
      <w:pPr>
        <w:spacing w:before="26"/>
        <w:ind w:left="4623" w:right="454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lastRenderedPageBreak/>
        <w:t>REFERE</w:t>
      </w:r>
      <w:r w:rsidRPr="00A31B88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thick" w:color="000000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val="thick" w:color="000000"/>
        </w:rPr>
        <w:t>C</w:t>
      </w:r>
      <w:r w:rsidRPr="00A31B88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ES</w:t>
      </w:r>
    </w:p>
    <w:p w14:paraId="48A99AC8" w14:textId="77777777" w:rsidR="00C22B7E" w:rsidRPr="00A31B88" w:rsidRDefault="00C22B7E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DA3CDB7" w14:textId="77777777" w:rsidR="00C22B7E" w:rsidRPr="00A31B88" w:rsidRDefault="00A31B88">
      <w:pPr>
        <w:ind w:left="100" w:right="62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z w:val="22"/>
          <w:szCs w:val="22"/>
        </w:rPr>
        <w:t>ere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arate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lw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efe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sti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. If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ree,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em 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with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escri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. 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rta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k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ep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efere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es 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b 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h stat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s. 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n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istr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 a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 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ask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ir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 as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iffe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ir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ct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sc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ar.</w:t>
      </w:r>
    </w:p>
    <w:p w14:paraId="00179DE8" w14:textId="77777777" w:rsidR="00C22B7E" w:rsidRPr="00A31B88" w:rsidRDefault="00C22B7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5117824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3AD306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E5B68" w14:textId="77777777" w:rsidR="00C22B7E" w:rsidRPr="00A31B88" w:rsidRDefault="00A31B88">
      <w:pPr>
        <w:ind w:left="4436" w:right="435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Fo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atti</w:t>
      </w:r>
      <w:r w:rsidRPr="00A31B88">
        <w:rPr>
          <w:rFonts w:asciiTheme="minorHAnsi" w:eastAsia="Calibri" w:hAnsiTheme="minorHAnsi" w:cstheme="minorHAnsi"/>
          <w:sz w:val="22"/>
          <w:szCs w:val="22"/>
        </w:rPr>
        <w:t>ng</w:t>
      </w:r>
      <w:r w:rsidRPr="00A31B8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w w:val="99"/>
          <w:sz w:val="22"/>
          <w:szCs w:val="22"/>
        </w:rPr>
        <w:t>ps</w:t>
      </w:r>
    </w:p>
    <w:p w14:paraId="7AC57088" w14:textId="77777777" w:rsidR="00C22B7E" w:rsidRPr="00A31B88" w:rsidRDefault="00A31B88">
      <w:pPr>
        <w:spacing w:before="5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as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7B03C0" w14:textId="77777777" w:rsidR="00C22B7E" w:rsidRPr="00A31B88" w:rsidRDefault="00C22B7E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14B976C" w14:textId="77777777" w:rsidR="00C22B7E" w:rsidRPr="00A31B88" w:rsidRDefault="00A31B88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z w:val="22"/>
          <w:szCs w:val="22"/>
        </w:rPr>
        <w:t>le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d 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ld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A31B88">
        <w:rPr>
          <w:rFonts w:asciiTheme="minorHAnsi" w:eastAsia="Calibri" w:hAnsiTheme="minorHAnsi" w:cstheme="minorHAnsi"/>
          <w:sz w:val="22"/>
          <w:szCs w:val="22"/>
        </w:rPr>
        <w:t>r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6BFCC653" w14:textId="77777777" w:rsidR="00C22B7E" w:rsidRPr="00A31B88" w:rsidRDefault="00C22B7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B5151EA" w14:textId="77777777" w:rsidR="00C22B7E" w:rsidRPr="00A31B88" w:rsidRDefault="00A31B88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Eit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z w:val="22"/>
          <w:szCs w:val="22"/>
        </w:rPr>
        <w:t>eft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ali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 ce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ext.</w:t>
      </w:r>
    </w:p>
    <w:p w14:paraId="59C07046" w14:textId="77777777" w:rsidR="00C22B7E" w:rsidRPr="00A31B88" w:rsidRDefault="00C22B7E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6A00758" w14:textId="77777777" w:rsidR="00C22B7E" w:rsidRPr="00A31B88" w:rsidRDefault="00A31B88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MB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It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ed 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A31B88">
        <w:rPr>
          <w:rFonts w:asciiTheme="minorHAnsi" w:eastAsia="Calibri" w:hAnsiTheme="minorHAnsi" w:cstheme="minorHAnsi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3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al 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446939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99CF1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69826" w14:textId="77777777" w:rsidR="00C22B7E" w:rsidRPr="00A31B88" w:rsidRDefault="00C22B7E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5A7D866" w14:textId="77777777" w:rsidR="00C22B7E" w:rsidRPr="00A31B88" w:rsidRDefault="00A31B88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z w:val="22"/>
          <w:szCs w:val="22"/>
        </w:rPr>
        <w:t>Con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03259ECB" w14:textId="77777777" w:rsidR="00C22B7E" w:rsidRPr="00A31B88" w:rsidRDefault="00A31B88">
      <w:pPr>
        <w:spacing w:before="5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: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A31B88">
        <w:rPr>
          <w:rFonts w:asciiTheme="minorHAnsi" w:eastAsia="Calibri" w:hAnsiTheme="minorHAnsi" w:cstheme="minorHAnsi"/>
          <w:sz w:val="22"/>
          <w:szCs w:val="22"/>
        </w:rPr>
        <w:t>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r.,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A31B88">
        <w:rPr>
          <w:rFonts w:asciiTheme="minorHAnsi" w:eastAsia="Calibri" w:hAnsiTheme="minorHAnsi" w:cstheme="minorHAnsi"/>
          <w:sz w:val="22"/>
          <w:szCs w:val="22"/>
        </w:rPr>
        <w:t>r.,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f.</w:t>
      </w:r>
    </w:p>
    <w:p w14:paraId="55498E23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title</w:t>
      </w:r>
    </w:p>
    <w:p w14:paraId="01DEBDFF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Or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31B88">
        <w:rPr>
          <w:rFonts w:asciiTheme="minorHAnsi" w:eastAsia="Calibri" w:hAnsiTheme="minorHAnsi" w:cstheme="minorHAnsi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A31B88">
        <w:rPr>
          <w:rFonts w:asciiTheme="minorHAnsi" w:eastAsia="Calibri" w:hAnsiTheme="minorHAnsi" w:cstheme="minorHAnsi"/>
          <w:sz w:val="22"/>
          <w:szCs w:val="22"/>
        </w:rPr>
        <w:t>ati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92B8B9E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76981E24" w14:textId="77777777" w:rsidR="00C22B7E" w:rsidRPr="00A31B88" w:rsidRDefault="00A31B88">
      <w:pPr>
        <w:spacing w:before="2"/>
        <w:ind w:left="46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Tele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44C93194" w14:textId="77777777" w:rsidR="00C22B7E" w:rsidRPr="00A31B88" w:rsidRDefault="00A31B88">
      <w:pPr>
        <w:spacing w:before="4"/>
        <w:ind w:left="461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E-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ail a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757FE72F" w14:textId="77777777" w:rsidR="00C22B7E" w:rsidRPr="00A31B88" w:rsidRDefault="00C22B7E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6D4EFE8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047E9B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79ECA8" w14:textId="77777777" w:rsidR="00C22B7E" w:rsidRPr="00A31B88" w:rsidRDefault="00A31B88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z w:val="22"/>
          <w:szCs w:val="22"/>
        </w:rPr>
        <w:t>ho</w:t>
      </w:r>
      <w:r w:rsidRPr="00A31B8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>sk</w:t>
      </w:r>
    </w:p>
    <w:p w14:paraId="2D78B5AF" w14:textId="77777777" w:rsidR="00C22B7E" w:rsidRPr="00A31B88" w:rsidRDefault="00A31B88">
      <w:pPr>
        <w:spacing w:before="5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ADECD73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rr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car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z w:val="22"/>
          <w:szCs w:val="22"/>
        </w:rPr>
        <w:t>el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rk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207C6436" w14:textId="77777777" w:rsidR="00C22B7E" w:rsidRPr="00A31B88" w:rsidRDefault="00A31B88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-Ca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g s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31B88">
        <w:rPr>
          <w:rFonts w:asciiTheme="minorHAnsi" w:eastAsia="Calibri" w:hAnsiTheme="minorHAnsi" w:cstheme="minorHAnsi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F1D1E44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ci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als</w:t>
      </w:r>
    </w:p>
    <w:p w14:paraId="7B1F0ECF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ta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l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31B88">
        <w:rPr>
          <w:rFonts w:asciiTheme="minorHAnsi" w:eastAsia="Calibri" w:hAnsiTheme="minorHAnsi" w:cstheme="minorHAnsi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rk</w:t>
      </w:r>
    </w:p>
    <w:p w14:paraId="718821EB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ac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E8A24FE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eastAsia="Calibri" w:hAnsiTheme="minorHAnsi" w:cstheme="minorHAnsi"/>
          <w:sz w:val="22"/>
          <w:szCs w:val="22"/>
        </w:rPr>
        <w:t>r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64B9D80C" w14:textId="77777777" w:rsidR="00C22B7E" w:rsidRPr="00A31B88" w:rsidRDefault="00A31B88">
      <w:pPr>
        <w:spacing w:before="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48A231E8" w14:textId="77777777" w:rsidR="00C22B7E" w:rsidRPr="00A31B88" w:rsidRDefault="00A31B88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  <w:sectPr w:rsidR="00C22B7E" w:rsidRPr="00A31B88">
          <w:pgSz w:w="12240" w:h="15840"/>
          <w:pgMar w:top="400" w:right="700" w:bottom="280" w:left="620" w:header="720" w:footer="720" w:gutter="0"/>
          <w:cols w:space="720"/>
        </w:sectPr>
      </w:pPr>
      <w:r w:rsidRPr="00A31B88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A31B88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A31B88">
        <w:rPr>
          <w:rFonts w:asciiTheme="minorHAnsi" w:eastAsia="Calibri" w:hAnsiTheme="minorHAnsi" w:cstheme="minorHAnsi"/>
          <w:sz w:val="22"/>
          <w:szCs w:val="22"/>
        </w:rPr>
        <w:t>C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31B88">
        <w:rPr>
          <w:rFonts w:asciiTheme="minorHAnsi" w:eastAsia="Calibri" w:hAnsiTheme="minorHAnsi" w:cstheme="minorHAnsi"/>
          <w:sz w:val="22"/>
          <w:szCs w:val="22"/>
        </w:rPr>
        <w:t>st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31B88">
        <w:rPr>
          <w:rFonts w:asciiTheme="minorHAnsi" w:eastAsia="Calibri" w:hAnsiTheme="minorHAnsi" w:cstheme="minorHAnsi"/>
          <w:sz w:val="22"/>
          <w:szCs w:val="22"/>
        </w:rPr>
        <w:t>er</w:t>
      </w:r>
      <w:r w:rsidRPr="00A31B8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31B8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31B88">
        <w:rPr>
          <w:rFonts w:asciiTheme="minorHAnsi" w:eastAsia="Calibri" w:hAnsiTheme="minorHAnsi" w:cstheme="minorHAnsi"/>
          <w:sz w:val="22"/>
          <w:szCs w:val="22"/>
        </w:rPr>
        <w:t>cl</w:t>
      </w:r>
      <w:r w:rsidRPr="00A31B8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31B88">
        <w:rPr>
          <w:rFonts w:asciiTheme="minorHAnsi" w:eastAsia="Calibri" w:hAnsiTheme="minorHAnsi" w:cstheme="minorHAnsi"/>
          <w:sz w:val="22"/>
          <w:szCs w:val="22"/>
        </w:rPr>
        <w:t>e</w:t>
      </w:r>
      <w:r w:rsidRPr="00A31B8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31B88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1615A31" w14:textId="77777777" w:rsidR="00C22B7E" w:rsidRPr="00A31B88" w:rsidRDefault="00A31B88">
      <w:pPr>
        <w:spacing w:before="78"/>
        <w:ind w:left="4342" w:right="3223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lastRenderedPageBreak/>
        <w:pict w14:anchorId="5F46F0C2">
          <v:group id="_x0000_s1028" style="position:absolute;left:0;text-align:left;margin-left:36pt;margin-top:129.6pt;width:550.5pt;height:0;z-index:-1598;mso-position-horizontal-relative:page;mso-position-vertical-relative:page" coordorigin="720,2592" coordsize="11010,0">
            <v:shape id="_x0000_s1029" style="position:absolute;left:720;top:2592;width:11010;height:0" coordorigin="720,2592" coordsize="11010,0" path="m720,2592r11010,e" filled="f">
              <v:path arrowok="t"/>
            </v:shape>
            <w10:wrap anchorx="page" anchory="page"/>
          </v:group>
        </w:pict>
      </w:r>
      <w:r w:rsidRPr="00A31B88">
        <w:rPr>
          <w:rFonts w:asciiTheme="minorHAnsi" w:hAnsiTheme="minorHAnsi" w:cstheme="minorHAnsi"/>
          <w:sz w:val="22"/>
          <w:szCs w:val="22"/>
        </w:rPr>
        <w:pict w14:anchorId="3F8F1D97">
          <v:group id="_x0000_s1026" style="position:absolute;left:0;text-align:left;margin-left:34.55pt;margin-top:55.3pt;width:542.9pt;height:0;z-index:-1599;mso-position-horizontal-relative:page;mso-position-vertical-relative:page" coordorigin="691,1106" coordsize="10858,0">
            <v:shape id="_x0000_s1027" style="position:absolute;left:691;top:1106;width:10858;height:0" coordorigin="691,1106" coordsize="10858,0" path="m691,1106r10858,e" filled="f" strokeweight=".58pt">
              <v:path arrowok="t"/>
            </v:shape>
            <w10:wrap anchorx="page" anchory="page"/>
          </v:group>
        </w:pic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mple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efere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A31B88">
        <w:rPr>
          <w:rFonts w:asciiTheme="minorHAnsi" w:hAnsiTheme="minorHAnsi" w:cstheme="minorHAnsi"/>
          <w:sz w:val="22"/>
          <w:szCs w:val="22"/>
        </w:rPr>
        <w:t>ge</w:t>
      </w:r>
    </w:p>
    <w:p w14:paraId="5ECDB329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F0FED" w14:textId="77777777" w:rsidR="00C22B7E" w:rsidRPr="00A31B88" w:rsidRDefault="00C22B7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DF2BD62" w14:textId="77777777" w:rsidR="00C22B7E" w:rsidRPr="00A31B88" w:rsidRDefault="00A31B88">
      <w:pPr>
        <w:ind w:left="4316" w:right="3200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b/>
          <w:sz w:val="22"/>
          <w:szCs w:val="22"/>
        </w:rPr>
        <w:t>am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l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z w:val="22"/>
          <w:szCs w:val="22"/>
        </w:rPr>
        <w:t>g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ht</w:t>
      </w:r>
    </w:p>
    <w:p w14:paraId="04581A9E" w14:textId="77777777" w:rsidR="00C22B7E" w:rsidRPr="00A31B88" w:rsidRDefault="00A31B88">
      <w:pPr>
        <w:spacing w:line="220" w:lineRule="exact"/>
        <w:ind w:left="3528" w:right="2408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2121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sz w:val="22"/>
          <w:szCs w:val="22"/>
        </w:rPr>
        <w:t>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 xml:space="preserve">n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A31B88">
        <w:rPr>
          <w:rFonts w:asciiTheme="minorHAnsi" w:hAnsiTheme="minorHAnsi" w:cstheme="minorHAnsi"/>
          <w:sz w:val="22"/>
          <w:szCs w:val="22"/>
        </w:rPr>
        <w:t>enue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e, WI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555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A31B88">
        <w:rPr>
          <w:rFonts w:asciiTheme="minorHAnsi" w:hAnsiTheme="minorHAnsi" w:cstheme="minorHAnsi"/>
          <w:sz w:val="22"/>
          <w:szCs w:val="22"/>
        </w:rPr>
        <w:t>5</w:t>
      </w:r>
    </w:p>
    <w:p w14:paraId="4301D3D9" w14:textId="77777777" w:rsidR="00C22B7E" w:rsidRPr="00A31B88" w:rsidRDefault="00A31B88">
      <w:pPr>
        <w:spacing w:line="220" w:lineRule="exact"/>
        <w:ind w:left="2388" w:right="1267"/>
        <w:jc w:val="center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920) 337</w:t>
      </w:r>
      <w:r w:rsidRPr="00A31B88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5555</w:t>
      </w:r>
      <w:r w:rsidRPr="00A31B8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31B8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hyperlink r:id="rId16"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.kn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gh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t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nc.e</w:t>
        </w:r>
        <w:r w:rsidRPr="00A31B88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d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u</w:t>
        </w:r>
      </w:hyperlink>
      <w:r w:rsidRPr="00A31B88">
        <w:rPr>
          <w:rFonts w:asciiTheme="minorHAnsi" w:hAnsiTheme="minorHAnsi" w:cstheme="minorHAnsi"/>
          <w:position w:val="-1"/>
          <w:sz w:val="22"/>
          <w:szCs w:val="22"/>
        </w:rPr>
        <w:t xml:space="preserve"> •</w:t>
      </w:r>
      <w:r w:rsidRPr="00A31B8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17"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www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li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nked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n.c</w:t>
        </w:r>
        <w:r w:rsidRPr="00A31B88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o</w:t>
        </w:r>
        <w:r w:rsidRPr="00A31B88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/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/s</w:t>
        </w:r>
        <w:r w:rsidRPr="00A31B88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kn</w:t>
        </w:r>
        <w:r w:rsidRPr="00A31B8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i</w:t>
        </w:r>
        <w:r w:rsidRPr="00A31B88">
          <w:rPr>
            <w:rFonts w:asciiTheme="minorHAnsi" w:hAnsiTheme="minorHAnsi" w:cstheme="minorHAnsi"/>
            <w:position w:val="-1"/>
            <w:sz w:val="22"/>
            <w:szCs w:val="22"/>
          </w:rPr>
          <w:t>ght</w:t>
        </w:r>
      </w:hyperlink>
    </w:p>
    <w:p w14:paraId="38290B5E" w14:textId="77777777" w:rsidR="00C22B7E" w:rsidRPr="00A31B88" w:rsidRDefault="00C22B7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9A5DF55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56C9D" w14:textId="77777777" w:rsidR="00C22B7E" w:rsidRPr="00A31B88" w:rsidRDefault="00C22B7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D4875F" w14:textId="77777777" w:rsidR="00C22B7E" w:rsidRPr="00A31B88" w:rsidRDefault="00A31B88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NC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sz w:val="22"/>
          <w:szCs w:val="22"/>
        </w:rPr>
        <w:t>S</w:t>
      </w:r>
    </w:p>
    <w:p w14:paraId="1E5A142A" w14:textId="77777777" w:rsidR="00C22B7E" w:rsidRPr="00A31B88" w:rsidRDefault="00C22B7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0C46222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z w:val="22"/>
          <w:szCs w:val="22"/>
        </w:rPr>
        <w:t>D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z w:val="22"/>
          <w:szCs w:val="22"/>
        </w:rPr>
        <w:t>. A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31B88">
        <w:rPr>
          <w:rFonts w:asciiTheme="minorHAnsi" w:hAnsiTheme="minorHAnsi" w:cstheme="minorHAnsi"/>
          <w:b/>
          <w:sz w:val="22"/>
          <w:szCs w:val="22"/>
        </w:rPr>
        <w:t xml:space="preserve">igail 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Tu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</w:p>
    <w:p w14:paraId="08F561C9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Hi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 xml:space="preserve">hool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in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ip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</w:p>
    <w:p w14:paraId="48B50EAC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outhw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st H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</w:p>
    <w:p w14:paraId="6500B9BB" w14:textId="77777777" w:rsidR="00C22B7E" w:rsidRPr="00A31B88" w:rsidRDefault="00A31B88">
      <w:pPr>
        <w:ind w:left="120" w:right="7642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 xml:space="preserve">1331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Dr 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54304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920)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555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</w:t>
      </w:r>
    </w:p>
    <w:p w14:paraId="67E229FA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big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hyperlink r:id="rId18">
        <w:r w:rsidRPr="00A31B88">
          <w:rPr>
            <w:rFonts w:asciiTheme="minorHAnsi" w:hAnsiTheme="minorHAnsi" w:cstheme="minorHAnsi"/>
            <w:sz w:val="22"/>
            <w:szCs w:val="22"/>
          </w:rPr>
          <w:t>il.tu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A31B88">
          <w:rPr>
            <w:rFonts w:asciiTheme="minorHAnsi" w:hAnsiTheme="minorHAnsi" w:cstheme="minorHAnsi"/>
            <w:sz w:val="22"/>
            <w:szCs w:val="22"/>
          </w:rPr>
          <w:t>n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er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A31B88">
          <w:rPr>
            <w:rFonts w:asciiTheme="minorHAnsi" w:hAnsiTheme="minorHAnsi" w:cstheme="minorHAnsi"/>
            <w:sz w:val="22"/>
            <w:szCs w:val="22"/>
          </w:rPr>
          <w:t>b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z w:val="22"/>
            <w:szCs w:val="22"/>
          </w:rPr>
          <w:t>sd.k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1</w:t>
        </w:r>
        <w:r w:rsidRPr="00A31B88">
          <w:rPr>
            <w:rFonts w:asciiTheme="minorHAnsi" w:hAnsiTheme="minorHAnsi" w:cstheme="minorHAnsi"/>
            <w:sz w:val="22"/>
            <w:szCs w:val="22"/>
          </w:rPr>
          <w:t>2.wi.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A31B88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6A713D00" w14:textId="77777777" w:rsidR="00C22B7E" w:rsidRPr="00A31B88" w:rsidRDefault="00C22B7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53E1965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Mr</w:t>
      </w:r>
      <w:r w:rsidRPr="00A31B88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A31B88">
        <w:rPr>
          <w:rFonts w:asciiTheme="minorHAnsi" w:hAnsiTheme="minorHAnsi" w:cstheme="minorHAnsi"/>
          <w:b/>
          <w:sz w:val="22"/>
          <w:szCs w:val="22"/>
        </w:rPr>
        <w:t>in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b/>
          <w:sz w:val="22"/>
          <w:szCs w:val="22"/>
        </w:rPr>
        <w:t>alva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31B88">
        <w:rPr>
          <w:rFonts w:asciiTheme="minorHAnsi" w:hAnsiTheme="minorHAnsi" w:cstheme="minorHAnsi"/>
          <w:b/>
          <w:sz w:val="22"/>
          <w:szCs w:val="22"/>
        </w:rPr>
        <w:t>or</w:t>
      </w:r>
    </w:p>
    <w:p w14:paraId="0A60FCDB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oop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31B88">
        <w:rPr>
          <w:rFonts w:asciiTheme="minorHAnsi" w:hAnsiTheme="minorHAnsi" w:cstheme="minorHAnsi"/>
          <w:sz w:val="22"/>
          <w:szCs w:val="22"/>
        </w:rPr>
        <w:t>ting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31B88">
        <w:rPr>
          <w:rFonts w:asciiTheme="minorHAnsi" w:hAnsiTheme="minorHAnsi" w:cstheme="minorHAnsi"/>
          <w:sz w:val="22"/>
          <w:szCs w:val="22"/>
        </w:rPr>
        <w:t>ptu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 xml:space="preserve">l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mist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</w:p>
    <w:p w14:paraId="45D103C6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y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outhw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st H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 xml:space="preserve">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</w:p>
    <w:p w14:paraId="7E8A8ED4" w14:textId="77777777" w:rsidR="00C22B7E" w:rsidRPr="00A31B88" w:rsidRDefault="00A31B88">
      <w:pPr>
        <w:ind w:left="120" w:right="7642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 xml:space="preserve">1331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31B88">
        <w:rPr>
          <w:rFonts w:asciiTheme="minorHAnsi" w:hAnsiTheme="minorHAnsi" w:cstheme="minorHAnsi"/>
          <w:sz w:val="22"/>
          <w:szCs w:val="22"/>
        </w:rPr>
        <w:t>k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>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31B88">
        <w:rPr>
          <w:rFonts w:asciiTheme="minorHAnsi" w:hAnsiTheme="minorHAnsi" w:cstheme="minorHAnsi"/>
          <w:sz w:val="22"/>
          <w:szCs w:val="22"/>
        </w:rPr>
        <w:t>nd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Dr 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A31B88">
        <w:rPr>
          <w:rFonts w:asciiTheme="minorHAnsi" w:hAnsiTheme="minorHAnsi" w:cstheme="minorHAnsi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54304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920)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555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</w:t>
      </w:r>
    </w:p>
    <w:p w14:paraId="24965B4B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m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ar</w:t>
      </w:r>
      <w:hyperlink r:id="rId19">
        <w:r w:rsidRPr="00A31B88">
          <w:rPr>
            <w:rFonts w:asciiTheme="minorHAnsi" w:hAnsiTheme="minorHAnsi" w:cstheme="minorHAnsi"/>
            <w:sz w:val="22"/>
            <w:szCs w:val="22"/>
          </w:rPr>
          <w:t>tin.s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z w:val="22"/>
            <w:szCs w:val="22"/>
          </w:rPr>
          <w:t>lv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z w:val="22"/>
            <w:szCs w:val="22"/>
          </w:rPr>
          <w:t>do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A31B88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A31B88">
          <w:rPr>
            <w:rFonts w:asciiTheme="minorHAnsi" w:hAnsiTheme="minorHAnsi" w:cstheme="minorHAnsi"/>
            <w:sz w:val="22"/>
            <w:szCs w:val="22"/>
          </w:rPr>
          <w:t>b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A31B88">
          <w:rPr>
            <w:rFonts w:asciiTheme="minorHAnsi" w:hAnsiTheme="minorHAnsi" w:cstheme="minorHAnsi"/>
            <w:sz w:val="22"/>
            <w:szCs w:val="22"/>
          </w:rPr>
          <w:t>sd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z w:val="22"/>
            <w:szCs w:val="22"/>
          </w:rPr>
          <w:t>k12.wi.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A31B88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373924E3" w14:textId="77777777" w:rsidR="00C22B7E" w:rsidRPr="00A31B88" w:rsidRDefault="00C22B7E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648EDBC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A31B88">
        <w:rPr>
          <w:rFonts w:asciiTheme="minorHAnsi" w:hAnsiTheme="minorHAnsi" w:cstheme="minorHAnsi"/>
          <w:b/>
          <w:position w:val="-1"/>
          <w:sz w:val="22"/>
          <w:szCs w:val="22"/>
        </w:rPr>
        <w:t>s. D</w:t>
      </w:r>
      <w:r w:rsidRPr="00A31B8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A31B8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b/>
          <w:position w:val="-1"/>
          <w:sz w:val="22"/>
          <w:szCs w:val="22"/>
        </w:rPr>
        <w:t>a Colli</w:t>
      </w:r>
      <w:r w:rsidRPr="00A31B8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A31B88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56D513E5" w14:textId="77777777" w:rsidR="00C22B7E" w:rsidRPr="00A31B88" w:rsidRDefault="00A31B88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oop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31B88">
        <w:rPr>
          <w:rFonts w:asciiTheme="minorHAnsi" w:hAnsiTheme="minorHAnsi" w:cstheme="minorHAnsi"/>
          <w:sz w:val="22"/>
          <w:szCs w:val="22"/>
        </w:rPr>
        <w:t>ting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>, 8</w:t>
      </w:r>
      <w:r w:rsidRPr="00A31B88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A31B88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A31B88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ce</w:t>
      </w:r>
    </w:p>
    <w:p w14:paraId="476926C9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st De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Middle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A31B88">
        <w:rPr>
          <w:rFonts w:asciiTheme="minorHAnsi" w:hAnsiTheme="minorHAnsi" w:cstheme="minorHAnsi"/>
          <w:sz w:val="22"/>
          <w:szCs w:val="22"/>
        </w:rPr>
        <w:t>hool</w:t>
      </w:r>
    </w:p>
    <w:p w14:paraId="2801CAC2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1177 S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9th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</w:p>
    <w:p w14:paraId="67CC30DE" w14:textId="77777777" w:rsidR="00C22B7E" w:rsidRPr="00A31B88" w:rsidRDefault="00A31B88">
      <w:pPr>
        <w:ind w:left="120" w:right="7138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</w:t>
      </w:r>
      <w:r w:rsidRPr="00A31B8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 xml:space="preserve">54115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920)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337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 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id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ra</w:t>
      </w:r>
      <w:hyperlink r:id="rId20">
        <w:r w:rsidRPr="00A31B88">
          <w:rPr>
            <w:rFonts w:asciiTheme="minorHAnsi" w:hAnsiTheme="minorHAnsi" w:cstheme="minorHAnsi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hAnsiTheme="minorHAnsi" w:cstheme="minorHAnsi"/>
            <w:sz w:val="22"/>
            <w:szCs w:val="22"/>
          </w:rPr>
          <w:t>ollins@wdpsd.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A31B88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1F7B9DED" w14:textId="77777777" w:rsidR="00C22B7E" w:rsidRPr="00A31B88" w:rsidRDefault="00C22B7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4664870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Mr</w:t>
      </w:r>
      <w:r w:rsidRPr="00A31B88">
        <w:rPr>
          <w:rFonts w:asciiTheme="minorHAnsi" w:hAnsiTheme="minorHAnsi" w:cstheme="minorHAnsi"/>
          <w:b/>
          <w:sz w:val="22"/>
          <w:szCs w:val="22"/>
        </w:rPr>
        <w:t>. David</w:t>
      </w:r>
      <w:r w:rsidRPr="00A31B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31B88">
        <w:rPr>
          <w:rFonts w:asciiTheme="minorHAnsi" w:hAnsiTheme="minorHAnsi" w:cstheme="minorHAnsi"/>
          <w:b/>
          <w:sz w:val="22"/>
          <w:szCs w:val="22"/>
        </w:rPr>
        <w:t>i</w:t>
      </w:r>
      <w:r w:rsidRPr="00A31B8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31B88">
        <w:rPr>
          <w:rFonts w:asciiTheme="minorHAnsi" w:hAnsiTheme="minorHAnsi" w:cstheme="minorHAnsi"/>
          <w:b/>
          <w:sz w:val="22"/>
          <w:szCs w:val="22"/>
        </w:rPr>
        <w:t>h</w:t>
      </w:r>
    </w:p>
    <w:p w14:paraId="42F5EB7F" w14:textId="77777777" w:rsidR="00C22B7E" w:rsidRPr="00A31B88" w:rsidRDefault="00A31B88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NC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31B88">
        <w:rPr>
          <w:rFonts w:asciiTheme="minorHAnsi" w:hAnsiTheme="minorHAnsi" w:cstheme="minorHAnsi"/>
          <w:sz w:val="22"/>
          <w:szCs w:val="22"/>
        </w:rPr>
        <w:t>tud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z w:val="22"/>
          <w:szCs w:val="22"/>
        </w:rPr>
        <w:t>nt 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A31B88">
        <w:rPr>
          <w:rFonts w:asciiTheme="minorHAnsi" w:hAnsiTheme="minorHAnsi" w:cstheme="minorHAnsi"/>
          <w:sz w:val="22"/>
          <w:szCs w:val="22"/>
        </w:rPr>
        <w:t>hing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up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>visor</w:t>
      </w:r>
    </w:p>
    <w:p w14:paraId="6F5835CF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t. No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31B88">
        <w:rPr>
          <w:rFonts w:asciiTheme="minorHAnsi" w:hAnsiTheme="minorHAnsi" w:cstheme="minorHAnsi"/>
          <w:sz w:val="22"/>
          <w:szCs w:val="22"/>
        </w:rPr>
        <w:t>b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31B88">
        <w:rPr>
          <w:rFonts w:asciiTheme="minorHAnsi" w:hAnsiTheme="minorHAnsi" w:cstheme="minorHAnsi"/>
          <w:sz w:val="22"/>
          <w:szCs w:val="22"/>
        </w:rPr>
        <w:t xml:space="preserve">t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oll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31B8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31B88">
        <w:rPr>
          <w:rFonts w:asciiTheme="minorHAnsi" w:hAnsiTheme="minorHAnsi" w:cstheme="minorHAnsi"/>
          <w:sz w:val="22"/>
          <w:szCs w:val="22"/>
        </w:rPr>
        <w:t>e</w:t>
      </w:r>
    </w:p>
    <w:p w14:paraId="26153BC3" w14:textId="77777777" w:rsidR="00C22B7E" w:rsidRPr="00A31B88" w:rsidRDefault="00A31B88">
      <w:pPr>
        <w:ind w:left="120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100 G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31B88">
        <w:rPr>
          <w:rFonts w:asciiTheme="minorHAnsi" w:hAnsiTheme="minorHAnsi" w:cstheme="minorHAnsi"/>
          <w:sz w:val="22"/>
          <w:szCs w:val="22"/>
        </w:rPr>
        <w:t xml:space="preserve">nt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A31B88">
        <w:rPr>
          <w:rFonts w:asciiTheme="minorHAnsi" w:hAnsiTheme="minorHAnsi" w:cstheme="minorHAnsi"/>
          <w:sz w:val="22"/>
          <w:szCs w:val="22"/>
        </w:rPr>
        <w:t>t</w:t>
      </w:r>
    </w:p>
    <w:p w14:paraId="17A28188" w14:textId="77777777" w:rsidR="00C22B7E" w:rsidRPr="00A31B88" w:rsidRDefault="00A31B88">
      <w:pPr>
        <w:ind w:left="120" w:right="7198"/>
        <w:rPr>
          <w:rFonts w:asciiTheme="minorHAnsi" w:hAnsiTheme="minorHAnsi" w:cstheme="minorHAnsi"/>
          <w:sz w:val="22"/>
          <w:szCs w:val="22"/>
        </w:rPr>
      </w:pPr>
      <w:r w:rsidRPr="00A31B88">
        <w:rPr>
          <w:rFonts w:asciiTheme="minorHAnsi" w:hAnsiTheme="minorHAnsi" w:cstheme="minorHAnsi"/>
          <w:sz w:val="22"/>
          <w:szCs w:val="22"/>
        </w:rPr>
        <w:t>De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31B88">
        <w:rPr>
          <w:rFonts w:asciiTheme="minorHAnsi" w:hAnsiTheme="minorHAnsi" w:cstheme="minorHAnsi"/>
          <w:sz w:val="22"/>
          <w:szCs w:val="22"/>
        </w:rPr>
        <w:t xml:space="preserve">, </w:t>
      </w:r>
      <w:r w:rsidRPr="00A31B8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31B88">
        <w:rPr>
          <w:rFonts w:asciiTheme="minorHAnsi" w:hAnsiTheme="minorHAnsi" w:cstheme="minorHAnsi"/>
          <w:sz w:val="22"/>
          <w:szCs w:val="22"/>
        </w:rPr>
        <w:t>is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31B88">
        <w:rPr>
          <w:rFonts w:asciiTheme="minorHAnsi" w:hAnsiTheme="minorHAnsi" w:cstheme="minorHAnsi"/>
          <w:sz w:val="22"/>
          <w:szCs w:val="22"/>
        </w:rPr>
        <w:t>onsin 541</w:t>
      </w:r>
      <w:r w:rsidRPr="00A31B88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31B88">
        <w:rPr>
          <w:rFonts w:asciiTheme="minorHAnsi" w:hAnsiTheme="minorHAnsi" w:cstheme="minorHAnsi"/>
          <w:sz w:val="22"/>
          <w:szCs w:val="22"/>
        </w:rPr>
        <w:t xml:space="preserve">5 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31B88">
        <w:rPr>
          <w:rFonts w:asciiTheme="minorHAnsi" w:hAnsiTheme="minorHAnsi" w:cstheme="minorHAnsi"/>
          <w:sz w:val="22"/>
          <w:szCs w:val="22"/>
        </w:rPr>
        <w:t>414)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31B88">
        <w:rPr>
          <w:rFonts w:asciiTheme="minorHAnsi" w:hAnsiTheme="minorHAnsi" w:cstheme="minorHAnsi"/>
          <w:sz w:val="22"/>
          <w:szCs w:val="22"/>
        </w:rPr>
        <w:t>525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31B88">
        <w:rPr>
          <w:rFonts w:asciiTheme="minorHAnsi" w:hAnsiTheme="minorHAnsi" w:cstheme="minorHAnsi"/>
          <w:sz w:val="22"/>
          <w:szCs w:val="22"/>
        </w:rPr>
        <w:t>5555 d</w:t>
      </w:r>
      <w:r w:rsidRPr="00A31B88">
        <w:rPr>
          <w:rFonts w:asciiTheme="minorHAnsi" w:hAnsiTheme="minorHAnsi" w:cstheme="minorHAnsi"/>
          <w:spacing w:val="-1"/>
          <w:sz w:val="22"/>
          <w:szCs w:val="22"/>
        </w:rPr>
        <w:t>a</w:t>
      </w:r>
      <w:hyperlink r:id="rId21">
        <w:r w:rsidRPr="00A31B88">
          <w:rPr>
            <w:rFonts w:asciiTheme="minorHAnsi" w:hAnsiTheme="minorHAnsi" w:cstheme="minorHAnsi"/>
            <w:sz w:val="22"/>
            <w:szCs w:val="22"/>
          </w:rPr>
          <w:t>vid.smith@sn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A31B88">
          <w:rPr>
            <w:rFonts w:asciiTheme="minorHAnsi" w:hAnsiTheme="minorHAnsi" w:cstheme="minorHAnsi"/>
            <w:sz w:val="22"/>
            <w:szCs w:val="22"/>
          </w:rPr>
          <w:t>.</w:t>
        </w:r>
        <w:r w:rsidRPr="00A31B88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A31B88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sectPr w:rsidR="00C22B7E" w:rsidRPr="00A31B88">
      <w:pgSz w:w="12240" w:h="15840"/>
      <w:pgMar w:top="720" w:right="1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9D37E8"/>
    <w:multiLevelType w:val="multilevel"/>
    <w:tmpl w:val="DDE42F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B7E"/>
    <w:rsid w:val="00A31B88"/>
    <w:rsid w:val="00C2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CD7A1D1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edin.com/in/natalielynnknight" TargetMode="External"/><Relationship Id="rId13" Type="http://schemas.openxmlformats.org/officeDocument/2006/relationships/hyperlink" Target="mailto:knight@snc.edu" TargetMode="External"/><Relationship Id="rId18" Type="http://schemas.openxmlformats.org/officeDocument/2006/relationships/hyperlink" Target="mailto:turner@gbasd.k12.wi.ed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mith@snc.edu" TargetMode="External"/><Relationship Id="rId7" Type="http://schemas.openxmlformats.org/officeDocument/2006/relationships/hyperlink" Target="mailto:knignl@mail.snc.edu" TargetMode="External"/><Relationship Id="rId12" Type="http://schemas.openxmlformats.org/officeDocument/2006/relationships/hyperlink" Target="http://www.linkedin.com/in/samknight" TargetMode="External"/><Relationship Id="rId17" Type="http://schemas.openxmlformats.org/officeDocument/2006/relationships/hyperlink" Target="http://www.linkedin.com/in/samknight" TargetMode="External"/><Relationship Id="rId2" Type="http://schemas.openxmlformats.org/officeDocument/2006/relationships/styles" Target="styles.xml"/><Relationship Id="rId16" Type="http://schemas.openxmlformats.org/officeDocument/2006/relationships/hyperlink" Target="mailto:knight@snc.edu" TargetMode="External"/><Relationship Id="rId20" Type="http://schemas.openxmlformats.org/officeDocument/2006/relationships/hyperlink" Target="mailto:collins@wdpsd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nignl@mail.snc.edu" TargetMode="External"/><Relationship Id="rId11" Type="http://schemas.openxmlformats.org/officeDocument/2006/relationships/hyperlink" Target="mailto:knight@snc.edu" TargetMode="External"/><Relationship Id="rId5" Type="http://schemas.openxmlformats.org/officeDocument/2006/relationships/hyperlink" Target="mailto:knignl@mail.snc.edu" TargetMode="External"/><Relationship Id="rId15" Type="http://schemas.openxmlformats.org/officeDocument/2006/relationships/hyperlink" Target="mailto:knight@snc.ed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ervices.education.wisc.edu/wecan/" TargetMode="External"/><Relationship Id="rId19" Type="http://schemas.openxmlformats.org/officeDocument/2006/relationships/hyperlink" Target="mailto:salvador@gbasd.k12.wi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pp.purplebriefcase.com/pb/account/login?s=SNC" TargetMode="External"/><Relationship Id="rId14" Type="http://schemas.openxmlformats.org/officeDocument/2006/relationships/hyperlink" Target="http://www.linkedin.com/in/samknigh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4333</Words>
  <Characters>24704</Characters>
  <Application>Microsoft Office Word</Application>
  <DocSecurity>0</DocSecurity>
  <Lines>205</Lines>
  <Paragraphs>57</Paragraphs>
  <ScaleCrop>false</ScaleCrop>
  <Company/>
  <LinksUpToDate>false</LinksUpToDate>
  <CharactersWithSpaces>28980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2021-07-08T12:27:00Z</dcterms:modified>
</cp:coreProperties>
</file>